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AD4BF4" w14:textId="77777777" w:rsidR="00083738" w:rsidRDefault="00083738" w:rsidP="00083738">
      <w:pPr>
        <w:spacing w:line="276" w:lineRule="auto"/>
        <w:rPr>
          <w:rFonts w:eastAsia="Calibri"/>
          <w:szCs w:val="20"/>
          <w:lang w:eastAsia="en-US"/>
        </w:rPr>
      </w:pPr>
    </w:p>
    <w:p w14:paraId="3F33E13A" w14:textId="77777777" w:rsidR="00C70FAE" w:rsidRPr="00083738" w:rsidRDefault="00C70FAE" w:rsidP="00083738">
      <w:pPr>
        <w:spacing w:line="276" w:lineRule="auto"/>
        <w:rPr>
          <w:rFonts w:eastAsia="Calibri"/>
          <w:szCs w:val="20"/>
          <w:lang w:eastAsia="en-US"/>
        </w:rPr>
      </w:pPr>
    </w:p>
    <w:p w14:paraId="6547CA4C" w14:textId="22C68706" w:rsidR="00083738" w:rsidRPr="00083738" w:rsidRDefault="00083738" w:rsidP="00083738">
      <w:pPr>
        <w:spacing w:line="276" w:lineRule="auto"/>
        <w:rPr>
          <w:rFonts w:eastAsia="Calibri"/>
          <w:szCs w:val="20"/>
          <w:lang w:eastAsia="en-US"/>
        </w:rPr>
      </w:pPr>
      <w:r w:rsidRPr="00083738">
        <w:rPr>
          <w:rFonts w:eastAsia="Calibri"/>
          <w:szCs w:val="20"/>
          <w:lang w:eastAsia="en-US"/>
        </w:rPr>
        <w:t>Znak: DYR.261.</w:t>
      </w:r>
      <w:r w:rsidR="00003E46">
        <w:rPr>
          <w:rFonts w:eastAsia="Calibri"/>
          <w:szCs w:val="20"/>
          <w:lang w:eastAsia="en-US"/>
        </w:rPr>
        <w:t>6</w:t>
      </w:r>
      <w:r w:rsidRPr="00083738">
        <w:rPr>
          <w:rFonts w:eastAsia="Calibri"/>
          <w:szCs w:val="20"/>
          <w:lang w:eastAsia="en-US"/>
        </w:rPr>
        <w:t>.202</w:t>
      </w:r>
      <w:r w:rsidR="005A59A3">
        <w:rPr>
          <w:rFonts w:eastAsia="Calibri"/>
          <w:szCs w:val="20"/>
          <w:lang w:eastAsia="en-US"/>
        </w:rPr>
        <w:t>6</w:t>
      </w:r>
      <w:r w:rsidRPr="00083738">
        <w:rPr>
          <w:rFonts w:eastAsia="Calibri"/>
          <w:szCs w:val="20"/>
          <w:lang w:eastAsia="en-US"/>
        </w:rPr>
        <w:tab/>
      </w:r>
      <w:r w:rsidRPr="00083738">
        <w:rPr>
          <w:rFonts w:eastAsia="Calibri"/>
          <w:szCs w:val="20"/>
          <w:lang w:eastAsia="en-US"/>
        </w:rPr>
        <w:tab/>
      </w:r>
      <w:r w:rsidRPr="00083738">
        <w:rPr>
          <w:rFonts w:eastAsia="Calibri"/>
          <w:szCs w:val="20"/>
          <w:lang w:eastAsia="en-US"/>
        </w:rPr>
        <w:tab/>
      </w:r>
      <w:r w:rsidRPr="00083738">
        <w:rPr>
          <w:rFonts w:eastAsia="Calibri"/>
          <w:szCs w:val="20"/>
          <w:lang w:eastAsia="en-US"/>
        </w:rPr>
        <w:tab/>
      </w:r>
      <w:r w:rsidRPr="00083738">
        <w:rPr>
          <w:rFonts w:eastAsia="Calibri"/>
          <w:szCs w:val="20"/>
          <w:lang w:eastAsia="en-US"/>
        </w:rPr>
        <w:tab/>
      </w:r>
      <w:r w:rsidRPr="00083738">
        <w:rPr>
          <w:rFonts w:eastAsia="Calibri"/>
          <w:szCs w:val="20"/>
          <w:lang w:eastAsia="en-US"/>
        </w:rPr>
        <w:tab/>
      </w:r>
      <w:r w:rsidRPr="00083738">
        <w:rPr>
          <w:rFonts w:eastAsia="Calibri"/>
          <w:szCs w:val="20"/>
          <w:lang w:eastAsia="en-US"/>
        </w:rPr>
        <w:tab/>
      </w:r>
      <w:r w:rsidRPr="00083738">
        <w:rPr>
          <w:rFonts w:eastAsia="Calibri"/>
          <w:szCs w:val="20"/>
          <w:lang w:eastAsia="en-US"/>
        </w:rPr>
        <w:tab/>
      </w:r>
    </w:p>
    <w:p w14:paraId="0E28ACCA" w14:textId="37BD43BB" w:rsidR="00083738" w:rsidRPr="00083738" w:rsidRDefault="00083738" w:rsidP="00083738">
      <w:pPr>
        <w:spacing w:line="276" w:lineRule="auto"/>
        <w:jc w:val="right"/>
        <w:rPr>
          <w:rFonts w:eastAsia="Calibri"/>
          <w:szCs w:val="20"/>
          <w:lang w:eastAsia="en-US"/>
        </w:rPr>
      </w:pPr>
      <w:r w:rsidRPr="00083738">
        <w:rPr>
          <w:rFonts w:eastAsia="Calibri"/>
          <w:szCs w:val="20"/>
          <w:lang w:eastAsia="en-US"/>
        </w:rPr>
        <w:t xml:space="preserve">Załącznik nr </w:t>
      </w:r>
      <w:r w:rsidR="009C0F14">
        <w:rPr>
          <w:rFonts w:eastAsia="Calibri"/>
          <w:szCs w:val="20"/>
          <w:lang w:eastAsia="en-US"/>
        </w:rPr>
        <w:t>5</w:t>
      </w:r>
      <w:r w:rsidRPr="00083738">
        <w:rPr>
          <w:rFonts w:eastAsia="Calibri"/>
          <w:szCs w:val="20"/>
          <w:lang w:eastAsia="en-US"/>
        </w:rPr>
        <w:t xml:space="preserve"> do SWZ</w:t>
      </w:r>
    </w:p>
    <w:p w14:paraId="4979796E" w14:textId="77777777" w:rsidR="00083738" w:rsidRPr="00083738" w:rsidRDefault="00083738" w:rsidP="00083738">
      <w:pPr>
        <w:spacing w:after="200" w:line="276" w:lineRule="auto"/>
        <w:jc w:val="center"/>
        <w:rPr>
          <w:rFonts w:eastAsia="Calibri"/>
          <w:b/>
          <w:sz w:val="16"/>
          <w:szCs w:val="16"/>
          <w:lang w:eastAsia="en-US"/>
        </w:rPr>
      </w:pPr>
    </w:p>
    <w:p w14:paraId="543445B4" w14:textId="77777777" w:rsidR="00083738" w:rsidRPr="00083738" w:rsidRDefault="00083738" w:rsidP="00083738">
      <w:pPr>
        <w:spacing w:after="200" w:line="276" w:lineRule="auto"/>
        <w:jc w:val="center"/>
        <w:rPr>
          <w:rFonts w:eastAsia="Calibri"/>
          <w:b/>
          <w:sz w:val="24"/>
          <w:lang w:eastAsia="en-US"/>
        </w:rPr>
      </w:pPr>
      <w:r w:rsidRPr="00083738">
        <w:rPr>
          <w:rFonts w:eastAsia="Calibri"/>
          <w:b/>
          <w:sz w:val="24"/>
          <w:lang w:eastAsia="en-US"/>
        </w:rPr>
        <w:t>OPIS PRZEDMIOTU ZAMÓWIENIA</w:t>
      </w:r>
    </w:p>
    <w:p w14:paraId="7462F4F0" w14:textId="77777777" w:rsidR="00083738" w:rsidRPr="00083738" w:rsidRDefault="00083738" w:rsidP="00083738">
      <w:pPr>
        <w:spacing w:after="200" w:line="276" w:lineRule="auto"/>
        <w:jc w:val="center"/>
        <w:rPr>
          <w:rFonts w:eastAsia="Calibri"/>
          <w:b/>
          <w:sz w:val="24"/>
          <w:lang w:eastAsia="en-US"/>
        </w:rPr>
      </w:pPr>
    </w:p>
    <w:p w14:paraId="135B8045" w14:textId="7294AFA2" w:rsidR="00083738" w:rsidRPr="00083738" w:rsidRDefault="00083738" w:rsidP="00083738">
      <w:pPr>
        <w:keepNext/>
        <w:spacing w:line="23" w:lineRule="atLeast"/>
        <w:jc w:val="both"/>
        <w:outlineLvl w:val="3"/>
        <w:rPr>
          <w:rFonts w:eastAsia="Times New Roman"/>
          <w:b/>
          <w:szCs w:val="20"/>
          <w:lang w:eastAsia="en-US"/>
        </w:rPr>
      </w:pPr>
      <w:r w:rsidRPr="00083738">
        <w:rPr>
          <w:rFonts w:eastAsia="Times New Roman"/>
          <w:szCs w:val="20"/>
          <w:lang w:eastAsia="en-US"/>
        </w:rPr>
        <w:t>Przedmiotem zamówienia jest:</w:t>
      </w:r>
      <w:r w:rsidRPr="00083738">
        <w:rPr>
          <w:rFonts w:eastAsia="Times New Roman"/>
          <w:b/>
          <w:szCs w:val="20"/>
          <w:lang w:eastAsia="en-US"/>
        </w:rPr>
        <w:t xml:space="preserve"> „Dowożenie uczniów do szkół i przedszkoli gminnych, Szkoły Podstawowej w Odrach i Zespołu Szkół Specjalnych w Czersku w roku szkolnym 202</w:t>
      </w:r>
      <w:r w:rsidR="005A59A3">
        <w:rPr>
          <w:rFonts w:eastAsia="Times New Roman"/>
          <w:b/>
          <w:szCs w:val="20"/>
          <w:lang w:eastAsia="en-US"/>
        </w:rPr>
        <w:t>6</w:t>
      </w:r>
      <w:r w:rsidRPr="00083738">
        <w:rPr>
          <w:rFonts w:eastAsia="Times New Roman"/>
          <w:b/>
          <w:szCs w:val="20"/>
          <w:lang w:eastAsia="en-US"/>
        </w:rPr>
        <w:t>/202</w:t>
      </w:r>
      <w:r w:rsidR="005A59A3">
        <w:rPr>
          <w:rFonts w:eastAsia="Times New Roman"/>
          <w:b/>
          <w:szCs w:val="20"/>
          <w:lang w:eastAsia="en-US"/>
        </w:rPr>
        <w:t>7</w:t>
      </w:r>
      <w:r w:rsidRPr="00083738">
        <w:rPr>
          <w:rFonts w:eastAsia="Times New Roman"/>
          <w:b/>
          <w:szCs w:val="20"/>
          <w:lang w:eastAsia="en-US"/>
        </w:rPr>
        <w:t xml:space="preserve"> z podziałem na części”</w:t>
      </w:r>
    </w:p>
    <w:p w14:paraId="38548BE4" w14:textId="77777777" w:rsidR="00083738" w:rsidRPr="00083738" w:rsidRDefault="00083738" w:rsidP="00083738">
      <w:pPr>
        <w:spacing w:line="23" w:lineRule="atLeast"/>
        <w:jc w:val="both"/>
        <w:outlineLvl w:val="3"/>
        <w:rPr>
          <w:rFonts w:eastAsia="Calibri"/>
          <w:szCs w:val="20"/>
          <w:lang w:eastAsia="en-US"/>
        </w:rPr>
      </w:pPr>
    </w:p>
    <w:p w14:paraId="1E8785D8" w14:textId="77777777" w:rsidR="00083738" w:rsidRPr="00083738" w:rsidRDefault="00083738">
      <w:pPr>
        <w:numPr>
          <w:ilvl w:val="0"/>
          <w:numId w:val="7"/>
        </w:numPr>
        <w:spacing w:after="200" w:line="23" w:lineRule="atLeast"/>
        <w:contextualSpacing/>
        <w:jc w:val="both"/>
        <w:outlineLvl w:val="3"/>
        <w:rPr>
          <w:rFonts w:eastAsia="Calibri"/>
          <w:b/>
          <w:szCs w:val="20"/>
          <w:lang w:eastAsia="en-US"/>
        </w:rPr>
      </w:pPr>
      <w:r w:rsidRPr="00083738">
        <w:rPr>
          <w:rFonts w:eastAsia="Calibri"/>
          <w:b/>
          <w:szCs w:val="20"/>
          <w:lang w:eastAsia="en-US"/>
        </w:rPr>
        <w:t>Przedmiotem zamówienia jest dowożenie uczniów do:</w:t>
      </w:r>
    </w:p>
    <w:p w14:paraId="5026650B" w14:textId="77777777" w:rsidR="00083738" w:rsidRPr="00083738" w:rsidRDefault="00083738" w:rsidP="00083738">
      <w:pPr>
        <w:spacing w:line="23" w:lineRule="atLeast"/>
        <w:ind w:firstLine="708"/>
        <w:jc w:val="both"/>
        <w:outlineLvl w:val="3"/>
        <w:rPr>
          <w:rFonts w:eastAsia="Calibri"/>
          <w:b/>
          <w:szCs w:val="20"/>
          <w:lang w:eastAsia="en-US"/>
        </w:rPr>
      </w:pPr>
    </w:p>
    <w:p w14:paraId="5547F461" w14:textId="46655252" w:rsidR="00083738" w:rsidRPr="00083738" w:rsidRDefault="00083738" w:rsidP="00083738">
      <w:pPr>
        <w:spacing w:line="23" w:lineRule="atLeast"/>
        <w:jc w:val="both"/>
        <w:outlineLvl w:val="3"/>
        <w:rPr>
          <w:rFonts w:eastAsia="Calibri"/>
          <w:szCs w:val="20"/>
          <w:lang w:eastAsia="en-US"/>
        </w:rPr>
      </w:pPr>
      <w:r w:rsidRPr="00083738">
        <w:rPr>
          <w:rFonts w:eastAsia="Calibri"/>
          <w:b/>
          <w:szCs w:val="20"/>
          <w:lang w:eastAsia="en-US"/>
        </w:rPr>
        <w:t xml:space="preserve">Część 1: Zespołu Szkół w Rytlu </w:t>
      </w:r>
      <w:r w:rsidRPr="00083738">
        <w:rPr>
          <w:rFonts w:eastAsia="Calibri"/>
          <w:szCs w:val="20"/>
          <w:lang w:eastAsia="en-US"/>
        </w:rPr>
        <w:t>dwoma autobusami o minimalnej liczbie miejsc siedzących z kierowcą</w:t>
      </w:r>
      <w:r w:rsidR="005A59A3">
        <w:rPr>
          <w:rFonts w:eastAsia="Calibri"/>
          <w:szCs w:val="20"/>
          <w:lang w:eastAsia="en-US"/>
        </w:rPr>
        <w:t xml:space="preserve"> i opiekunem</w:t>
      </w:r>
      <w:r w:rsidRPr="00083738">
        <w:rPr>
          <w:rFonts w:eastAsia="Calibri"/>
          <w:szCs w:val="20"/>
          <w:lang w:eastAsia="en-US"/>
        </w:rPr>
        <w:t xml:space="preserve"> – </w:t>
      </w:r>
      <w:r w:rsidRPr="005A59A3">
        <w:rPr>
          <w:rFonts w:eastAsia="Calibri"/>
          <w:b/>
          <w:szCs w:val="20"/>
          <w:lang w:eastAsia="en-US"/>
        </w:rPr>
        <w:t xml:space="preserve">16 </w:t>
      </w:r>
      <w:r w:rsidR="005A59A3" w:rsidRPr="005A59A3">
        <w:rPr>
          <w:rFonts w:eastAsia="Calibri"/>
          <w:b/>
          <w:szCs w:val="20"/>
          <w:lang w:eastAsia="en-US"/>
        </w:rPr>
        <w:t>i 14</w:t>
      </w:r>
      <w:r w:rsidR="005A59A3">
        <w:rPr>
          <w:rFonts w:eastAsia="Calibri"/>
          <w:szCs w:val="20"/>
          <w:lang w:eastAsia="en-US"/>
        </w:rPr>
        <w:t xml:space="preserve"> </w:t>
      </w:r>
      <w:r w:rsidRPr="00083738">
        <w:rPr>
          <w:rFonts w:eastAsia="Calibri"/>
          <w:szCs w:val="20"/>
          <w:lang w:eastAsia="en-US"/>
        </w:rPr>
        <w:t>na następujących trasach:</w:t>
      </w:r>
    </w:p>
    <w:p w14:paraId="4477013C" w14:textId="77777777" w:rsidR="00083738" w:rsidRPr="00083738" w:rsidRDefault="00083738" w:rsidP="00083738">
      <w:pPr>
        <w:tabs>
          <w:tab w:val="left" w:pos="1560"/>
        </w:tabs>
        <w:spacing w:line="23" w:lineRule="atLeast"/>
        <w:jc w:val="both"/>
        <w:outlineLvl w:val="3"/>
        <w:rPr>
          <w:rFonts w:eastAsia="Calibri"/>
          <w:szCs w:val="20"/>
          <w:lang w:eastAsia="en-US"/>
        </w:rPr>
      </w:pPr>
    </w:p>
    <w:p w14:paraId="4F5446C2" w14:textId="77777777" w:rsidR="00675E80" w:rsidRDefault="00083738" w:rsidP="00083738">
      <w:pPr>
        <w:tabs>
          <w:tab w:val="left" w:pos="1560"/>
          <w:tab w:val="num" w:pos="2225"/>
        </w:tabs>
        <w:suppressAutoHyphens/>
        <w:spacing w:line="23" w:lineRule="atLeast"/>
        <w:jc w:val="both"/>
        <w:outlineLvl w:val="3"/>
        <w:rPr>
          <w:rFonts w:eastAsia="Calibri"/>
          <w:szCs w:val="20"/>
          <w:lang w:eastAsia="en-US"/>
        </w:rPr>
      </w:pPr>
      <w:r w:rsidRPr="00083738">
        <w:rPr>
          <w:rFonts w:eastAsia="Calibri"/>
          <w:szCs w:val="20"/>
          <w:lang w:eastAsia="en-US"/>
        </w:rPr>
        <w:t>-      Żukowo</w:t>
      </w:r>
      <w:r w:rsidR="00B66BD6">
        <w:rPr>
          <w:rFonts w:eastAsia="Calibri"/>
          <w:szCs w:val="20"/>
          <w:lang w:eastAsia="en-US"/>
        </w:rPr>
        <w:t xml:space="preserve"> Agroturystyka</w:t>
      </w:r>
      <w:r w:rsidRPr="00083738">
        <w:rPr>
          <w:rFonts w:eastAsia="Calibri"/>
          <w:szCs w:val="20"/>
          <w:lang w:eastAsia="en-US"/>
        </w:rPr>
        <w:t xml:space="preserve"> </w:t>
      </w:r>
      <w:r w:rsidR="00675E80">
        <w:rPr>
          <w:rFonts w:eastAsia="Calibri"/>
          <w:szCs w:val="20"/>
          <w:lang w:eastAsia="en-US"/>
        </w:rPr>
        <w:t>„</w:t>
      </w:r>
      <w:r w:rsidR="00B66BD6">
        <w:rPr>
          <w:rFonts w:eastAsia="Calibri"/>
          <w:szCs w:val="20"/>
          <w:lang w:eastAsia="en-US"/>
        </w:rPr>
        <w:t>Ściernisko</w:t>
      </w:r>
      <w:r w:rsidR="00675E80">
        <w:rPr>
          <w:rFonts w:eastAsia="Calibri"/>
          <w:szCs w:val="20"/>
          <w:lang w:eastAsia="en-US"/>
        </w:rPr>
        <w:t>”</w:t>
      </w:r>
      <w:r w:rsidR="00B66BD6">
        <w:rPr>
          <w:rFonts w:eastAsia="Calibri"/>
          <w:szCs w:val="20"/>
          <w:lang w:eastAsia="en-US"/>
        </w:rPr>
        <w:t xml:space="preserve"> – Żukowo </w:t>
      </w:r>
      <w:r w:rsidRPr="00083738">
        <w:rPr>
          <w:rFonts w:eastAsia="Calibri"/>
          <w:szCs w:val="20"/>
          <w:lang w:eastAsia="en-US"/>
        </w:rPr>
        <w:t xml:space="preserve">– Rytel – Żukowo </w:t>
      </w:r>
      <w:r w:rsidR="00B66BD6">
        <w:rPr>
          <w:rFonts w:eastAsia="Calibri"/>
          <w:szCs w:val="20"/>
          <w:lang w:eastAsia="en-US"/>
        </w:rPr>
        <w:t xml:space="preserve">– Żukowo Agroturystyka </w:t>
      </w:r>
      <w:r w:rsidR="00675E80">
        <w:rPr>
          <w:rFonts w:eastAsia="Calibri"/>
          <w:szCs w:val="20"/>
          <w:lang w:eastAsia="en-US"/>
        </w:rPr>
        <w:t>„</w:t>
      </w:r>
      <w:r w:rsidR="00B66BD6">
        <w:rPr>
          <w:rFonts w:eastAsia="Calibri"/>
          <w:szCs w:val="20"/>
          <w:lang w:eastAsia="en-US"/>
        </w:rPr>
        <w:t>Ściernisko</w:t>
      </w:r>
      <w:r w:rsidR="00675E80">
        <w:rPr>
          <w:rFonts w:eastAsia="Calibri"/>
          <w:szCs w:val="20"/>
          <w:lang w:eastAsia="en-US"/>
        </w:rPr>
        <w:t>”</w:t>
      </w:r>
    </w:p>
    <w:p w14:paraId="24772607" w14:textId="131486E1" w:rsidR="00083738" w:rsidRPr="00083738" w:rsidRDefault="00675E80" w:rsidP="00083738">
      <w:pPr>
        <w:tabs>
          <w:tab w:val="left" w:pos="1560"/>
          <w:tab w:val="num" w:pos="2225"/>
        </w:tabs>
        <w:suppressAutoHyphens/>
        <w:spacing w:line="23" w:lineRule="atLeast"/>
        <w:jc w:val="both"/>
        <w:outlineLvl w:val="3"/>
        <w:rPr>
          <w:rFonts w:eastAsia="Calibri"/>
          <w:szCs w:val="20"/>
          <w:lang w:eastAsia="en-US"/>
        </w:rPr>
      </w:pPr>
      <w:r>
        <w:rPr>
          <w:rFonts w:eastAsia="Calibri"/>
          <w:szCs w:val="20"/>
          <w:lang w:eastAsia="en-US"/>
        </w:rPr>
        <w:t xml:space="preserve">       - </w:t>
      </w:r>
      <w:r w:rsidR="00083738" w:rsidRPr="00083738">
        <w:rPr>
          <w:rFonts w:eastAsia="Calibri"/>
          <w:szCs w:val="20"/>
          <w:lang w:eastAsia="en-US"/>
        </w:rPr>
        <w:t>ok. 1</w:t>
      </w:r>
      <w:r w:rsidR="00B66BD6">
        <w:rPr>
          <w:rFonts w:eastAsia="Calibri"/>
          <w:szCs w:val="20"/>
          <w:lang w:eastAsia="en-US"/>
        </w:rPr>
        <w:t>3,2</w:t>
      </w:r>
      <w:r w:rsidR="00083738" w:rsidRPr="00083738">
        <w:rPr>
          <w:rFonts w:eastAsia="Calibri"/>
          <w:szCs w:val="20"/>
          <w:lang w:eastAsia="en-US"/>
        </w:rPr>
        <w:t xml:space="preserve"> km  (2 kursy dziennie) </w:t>
      </w:r>
    </w:p>
    <w:p w14:paraId="09FA9C1C" w14:textId="287A7DB7" w:rsidR="00083738" w:rsidRPr="00083738" w:rsidRDefault="00083738" w:rsidP="00083738">
      <w:pPr>
        <w:tabs>
          <w:tab w:val="left" w:pos="1560"/>
        </w:tabs>
        <w:spacing w:line="23" w:lineRule="atLeast"/>
        <w:ind w:left="425" w:hanging="425"/>
        <w:jc w:val="both"/>
        <w:outlineLvl w:val="3"/>
        <w:rPr>
          <w:rFonts w:eastAsia="Calibri"/>
          <w:szCs w:val="20"/>
          <w:lang w:eastAsia="en-US"/>
        </w:rPr>
      </w:pPr>
      <w:r w:rsidRPr="00083738">
        <w:rPr>
          <w:rFonts w:eastAsia="Calibri"/>
          <w:szCs w:val="20"/>
          <w:lang w:eastAsia="en-US"/>
        </w:rPr>
        <w:t xml:space="preserve">       Planowana liczba dowożonych uczniów – </w:t>
      </w:r>
      <w:r w:rsidR="00B66BD6">
        <w:rPr>
          <w:rFonts w:eastAsia="Calibri"/>
          <w:szCs w:val="20"/>
          <w:lang w:eastAsia="en-US"/>
        </w:rPr>
        <w:t>8</w:t>
      </w:r>
      <w:r w:rsidRPr="00083738">
        <w:rPr>
          <w:rFonts w:eastAsia="Calibri"/>
          <w:szCs w:val="20"/>
          <w:lang w:eastAsia="en-US"/>
        </w:rPr>
        <w:t xml:space="preserve"> </w:t>
      </w:r>
    </w:p>
    <w:p w14:paraId="6E438F2C" w14:textId="77777777" w:rsidR="00083738" w:rsidRPr="00083738" w:rsidRDefault="00083738" w:rsidP="00083738">
      <w:pPr>
        <w:tabs>
          <w:tab w:val="left" w:pos="1560"/>
        </w:tabs>
        <w:spacing w:line="23" w:lineRule="atLeast"/>
        <w:ind w:left="425" w:hanging="425"/>
        <w:jc w:val="both"/>
        <w:outlineLvl w:val="3"/>
        <w:rPr>
          <w:rFonts w:eastAsia="Calibri"/>
          <w:szCs w:val="20"/>
          <w:lang w:eastAsia="en-US"/>
        </w:rPr>
      </w:pPr>
    </w:p>
    <w:p w14:paraId="30D8833F" w14:textId="1952F5FE" w:rsidR="00083738" w:rsidRPr="00083738" w:rsidRDefault="00083738" w:rsidP="00083738">
      <w:pPr>
        <w:tabs>
          <w:tab w:val="left" w:pos="1560"/>
          <w:tab w:val="num" w:pos="2225"/>
        </w:tabs>
        <w:suppressAutoHyphens/>
        <w:spacing w:line="23" w:lineRule="atLeast"/>
        <w:jc w:val="both"/>
        <w:outlineLvl w:val="3"/>
        <w:rPr>
          <w:rFonts w:eastAsia="Calibri"/>
          <w:szCs w:val="20"/>
          <w:lang w:eastAsia="en-US"/>
        </w:rPr>
      </w:pPr>
      <w:r w:rsidRPr="00083738">
        <w:rPr>
          <w:rFonts w:eastAsia="Calibri"/>
          <w:szCs w:val="20"/>
          <w:lang w:eastAsia="en-US"/>
        </w:rPr>
        <w:t>-      Młynki – Rytel – Młynki - ok. 1</w:t>
      </w:r>
      <w:r w:rsidR="001424CA">
        <w:rPr>
          <w:rFonts w:eastAsia="Calibri"/>
          <w:szCs w:val="20"/>
          <w:lang w:eastAsia="en-US"/>
        </w:rPr>
        <w:t>1,0</w:t>
      </w:r>
      <w:r w:rsidRPr="00083738">
        <w:rPr>
          <w:rFonts w:eastAsia="Calibri"/>
          <w:szCs w:val="20"/>
          <w:lang w:eastAsia="en-US"/>
        </w:rPr>
        <w:t xml:space="preserve"> km  (2 kursy dziennie) </w:t>
      </w:r>
    </w:p>
    <w:p w14:paraId="7D2FCFE4" w14:textId="6DBB803D" w:rsidR="00083738" w:rsidRPr="00083738" w:rsidRDefault="00083738" w:rsidP="00083738">
      <w:pPr>
        <w:tabs>
          <w:tab w:val="left" w:pos="1560"/>
        </w:tabs>
        <w:spacing w:line="23" w:lineRule="atLeast"/>
        <w:ind w:left="425" w:hanging="425"/>
        <w:jc w:val="both"/>
        <w:outlineLvl w:val="3"/>
        <w:rPr>
          <w:rFonts w:eastAsia="Calibri"/>
          <w:szCs w:val="20"/>
          <w:lang w:eastAsia="en-US"/>
        </w:rPr>
      </w:pPr>
      <w:r w:rsidRPr="00083738">
        <w:rPr>
          <w:rFonts w:eastAsia="Calibri"/>
          <w:szCs w:val="20"/>
          <w:lang w:eastAsia="en-US"/>
        </w:rPr>
        <w:t xml:space="preserve">       Planowana liczba dowożonych uczniów – </w:t>
      </w:r>
      <w:r w:rsidR="005A59A3">
        <w:rPr>
          <w:rFonts w:eastAsia="Calibri"/>
          <w:szCs w:val="20"/>
          <w:lang w:eastAsia="en-US"/>
        </w:rPr>
        <w:t>9</w:t>
      </w:r>
      <w:r w:rsidRPr="00083738">
        <w:rPr>
          <w:rFonts w:eastAsia="Calibri"/>
          <w:szCs w:val="20"/>
          <w:lang w:eastAsia="en-US"/>
        </w:rPr>
        <w:t xml:space="preserve"> </w:t>
      </w:r>
    </w:p>
    <w:p w14:paraId="2E474D06" w14:textId="77777777" w:rsidR="00083738" w:rsidRPr="00083738" w:rsidRDefault="00083738" w:rsidP="00083738">
      <w:pPr>
        <w:tabs>
          <w:tab w:val="left" w:pos="1560"/>
        </w:tabs>
        <w:spacing w:line="23" w:lineRule="atLeast"/>
        <w:jc w:val="both"/>
        <w:outlineLvl w:val="3"/>
        <w:rPr>
          <w:rFonts w:eastAsia="Calibri"/>
          <w:szCs w:val="20"/>
          <w:lang w:eastAsia="en-US"/>
        </w:rPr>
      </w:pPr>
    </w:p>
    <w:p w14:paraId="0062A7F0" w14:textId="2776AC22" w:rsidR="00083738" w:rsidRPr="00083738" w:rsidRDefault="00083738" w:rsidP="00083738">
      <w:pPr>
        <w:tabs>
          <w:tab w:val="left" w:pos="1418"/>
          <w:tab w:val="num" w:pos="1898"/>
        </w:tabs>
        <w:suppressAutoHyphens/>
        <w:spacing w:line="23" w:lineRule="atLeast"/>
        <w:ind w:left="425" w:hanging="425"/>
        <w:jc w:val="both"/>
        <w:outlineLvl w:val="3"/>
        <w:rPr>
          <w:rFonts w:eastAsia="Calibri"/>
          <w:szCs w:val="20"/>
          <w:lang w:eastAsia="en-US"/>
        </w:rPr>
      </w:pPr>
      <w:r w:rsidRPr="00083738">
        <w:rPr>
          <w:rFonts w:eastAsia="Calibri"/>
          <w:szCs w:val="20"/>
          <w:lang w:eastAsia="en-US"/>
        </w:rPr>
        <w:t xml:space="preserve">-      Olszyny – M. </w:t>
      </w:r>
      <w:proofErr w:type="spellStart"/>
      <w:r w:rsidRPr="00083738">
        <w:rPr>
          <w:rFonts w:eastAsia="Calibri"/>
          <w:szCs w:val="20"/>
          <w:lang w:eastAsia="en-US"/>
        </w:rPr>
        <w:t>Wędoły</w:t>
      </w:r>
      <w:proofErr w:type="spellEnd"/>
      <w:r w:rsidRPr="00083738">
        <w:rPr>
          <w:rFonts w:eastAsia="Calibri"/>
          <w:szCs w:val="20"/>
          <w:lang w:eastAsia="en-US"/>
        </w:rPr>
        <w:t xml:space="preserve"> – Rytel – Olszyny – ok. </w:t>
      </w:r>
      <w:r w:rsidR="00A97E69">
        <w:rPr>
          <w:rFonts w:eastAsia="Calibri"/>
          <w:szCs w:val="20"/>
          <w:lang w:eastAsia="en-US"/>
        </w:rPr>
        <w:t>19</w:t>
      </w:r>
      <w:r w:rsidRPr="00083738">
        <w:rPr>
          <w:rFonts w:eastAsia="Calibri"/>
          <w:szCs w:val="20"/>
          <w:lang w:eastAsia="en-US"/>
        </w:rPr>
        <w:t> km  (2 kursy dziennie)</w:t>
      </w:r>
    </w:p>
    <w:p w14:paraId="63D163F9" w14:textId="1BF97430" w:rsidR="00083738" w:rsidRDefault="00083738" w:rsidP="00083738">
      <w:pPr>
        <w:tabs>
          <w:tab w:val="left" w:pos="1418"/>
        </w:tabs>
        <w:spacing w:line="23" w:lineRule="atLeast"/>
        <w:ind w:left="425" w:hanging="425"/>
        <w:jc w:val="both"/>
        <w:outlineLvl w:val="3"/>
        <w:rPr>
          <w:rFonts w:eastAsia="Calibri"/>
          <w:szCs w:val="20"/>
          <w:lang w:eastAsia="en-US"/>
        </w:rPr>
      </w:pPr>
      <w:r w:rsidRPr="00083738">
        <w:rPr>
          <w:rFonts w:eastAsia="Calibri"/>
          <w:szCs w:val="20"/>
          <w:lang w:eastAsia="en-US"/>
        </w:rPr>
        <w:t xml:space="preserve">       Planowana liczba uczniów dowożonych – </w:t>
      </w:r>
      <w:r w:rsidR="00A97E69">
        <w:rPr>
          <w:rFonts w:eastAsia="Calibri"/>
          <w:szCs w:val="20"/>
          <w:lang w:eastAsia="en-US"/>
        </w:rPr>
        <w:t>1</w:t>
      </w:r>
      <w:r w:rsidR="00B66BD6">
        <w:rPr>
          <w:rFonts w:eastAsia="Calibri"/>
          <w:szCs w:val="20"/>
          <w:lang w:eastAsia="en-US"/>
        </w:rPr>
        <w:t>1</w:t>
      </w:r>
    </w:p>
    <w:p w14:paraId="0A847781" w14:textId="77777777" w:rsidR="002B0F80" w:rsidRDefault="002B0F80" w:rsidP="00083738">
      <w:pPr>
        <w:tabs>
          <w:tab w:val="left" w:pos="1418"/>
        </w:tabs>
        <w:spacing w:line="23" w:lineRule="atLeast"/>
        <w:ind w:left="425" w:hanging="425"/>
        <w:jc w:val="both"/>
        <w:outlineLvl w:val="3"/>
        <w:rPr>
          <w:rFonts w:eastAsia="Calibri"/>
          <w:szCs w:val="20"/>
          <w:lang w:eastAsia="en-US"/>
        </w:rPr>
      </w:pPr>
    </w:p>
    <w:p w14:paraId="0D72F629" w14:textId="32AC2A77" w:rsidR="002B0F80" w:rsidRDefault="002B0F80" w:rsidP="002B0F80">
      <w:pPr>
        <w:spacing w:line="23" w:lineRule="atLeast"/>
        <w:jc w:val="both"/>
        <w:outlineLvl w:val="3"/>
        <w:rPr>
          <w:rFonts w:eastAsia="Calibri"/>
          <w:szCs w:val="20"/>
          <w:lang w:eastAsia="en-US"/>
        </w:rPr>
      </w:pPr>
      <w:r w:rsidRPr="00083738">
        <w:rPr>
          <w:rFonts w:eastAsia="Calibri"/>
          <w:szCs w:val="20"/>
          <w:lang w:eastAsia="en-US"/>
        </w:rPr>
        <w:t xml:space="preserve">Łączny dzienny przebieg autobusu ok. </w:t>
      </w:r>
      <w:r>
        <w:rPr>
          <w:rFonts w:eastAsia="Calibri"/>
          <w:szCs w:val="20"/>
          <w:lang w:eastAsia="en-US"/>
        </w:rPr>
        <w:t>86,4</w:t>
      </w:r>
      <w:r w:rsidRPr="00083738">
        <w:rPr>
          <w:rFonts w:eastAsia="Calibri"/>
          <w:szCs w:val="20"/>
          <w:lang w:eastAsia="en-US"/>
        </w:rPr>
        <w:t xml:space="preserve"> km</w:t>
      </w:r>
      <w:r>
        <w:rPr>
          <w:rFonts w:eastAsia="Calibri"/>
          <w:szCs w:val="20"/>
          <w:lang w:eastAsia="en-US"/>
        </w:rPr>
        <w:t xml:space="preserve">. </w:t>
      </w:r>
    </w:p>
    <w:p w14:paraId="5F6675D1" w14:textId="77777777" w:rsidR="00083738" w:rsidRPr="00083738" w:rsidRDefault="00083738" w:rsidP="00083738">
      <w:pPr>
        <w:spacing w:line="23" w:lineRule="atLeast"/>
        <w:jc w:val="both"/>
        <w:outlineLvl w:val="3"/>
        <w:rPr>
          <w:rFonts w:eastAsia="Calibri"/>
          <w:szCs w:val="20"/>
          <w:lang w:eastAsia="en-US"/>
        </w:rPr>
      </w:pPr>
    </w:p>
    <w:p w14:paraId="78C2BEF8"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Liczba uczniów objętych przewozem może ulec zmianie z przyczyn niezależnych od Zamawiającego.</w:t>
      </w:r>
    </w:p>
    <w:p w14:paraId="62252D72" w14:textId="77777777" w:rsidR="00083738" w:rsidRPr="00083738" w:rsidRDefault="00083738" w:rsidP="00083738">
      <w:pPr>
        <w:spacing w:line="23" w:lineRule="atLeast"/>
        <w:jc w:val="both"/>
        <w:outlineLvl w:val="3"/>
        <w:rPr>
          <w:rFonts w:eastAsia="Calibri"/>
          <w:szCs w:val="20"/>
          <w:lang w:eastAsia="en-US"/>
        </w:rPr>
      </w:pPr>
    </w:p>
    <w:p w14:paraId="474D6A45" w14:textId="77777777" w:rsidR="00083738" w:rsidRPr="00083738" w:rsidRDefault="00083738" w:rsidP="00083738">
      <w:pPr>
        <w:spacing w:line="23" w:lineRule="atLeast"/>
        <w:jc w:val="both"/>
        <w:outlineLvl w:val="3"/>
        <w:rPr>
          <w:rFonts w:eastAsia="Calibri"/>
          <w:szCs w:val="20"/>
          <w:u w:val="single"/>
          <w:lang w:eastAsia="en-US"/>
        </w:rPr>
      </w:pPr>
      <w:r w:rsidRPr="00083738">
        <w:rPr>
          <w:rFonts w:eastAsia="Calibri"/>
          <w:szCs w:val="20"/>
          <w:u w:val="single"/>
          <w:lang w:eastAsia="en-US"/>
        </w:rPr>
        <w:t>Wykonawca musi zapewnić opiekę dla przewożonych uczniów na wszystkich trasach przewozu.</w:t>
      </w:r>
    </w:p>
    <w:p w14:paraId="7FF2BC91"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 xml:space="preserve">Osoby zatrudnione do sprawowania opieki muszą posiadać odpowiednie kwalifikacje. Pod pojęciem opieka rozumie się zapewnienie warunków bezpieczeństwa i higieny w trakcie wsiadania, wysiadania i przejazdu uczniów autobusem, która jest niezbędna przy tego rodzaju przewozach. </w:t>
      </w:r>
      <w:r w:rsidRPr="00083738">
        <w:rPr>
          <w:rFonts w:eastAsia="Calibri"/>
          <w:b/>
          <w:i/>
          <w:szCs w:val="20"/>
          <w:lang w:eastAsia="en-US"/>
        </w:rPr>
        <w:t>Kierowca nie może być jednocześnie opiekunem uczniów. W autobusie musi znajdować się kierowca i opiekun.</w:t>
      </w:r>
      <w:r w:rsidRPr="00083738">
        <w:rPr>
          <w:rFonts w:eastAsia="Calibri"/>
          <w:szCs w:val="20"/>
          <w:lang w:eastAsia="en-US"/>
        </w:rPr>
        <w:t xml:space="preserve"> Opiekun uczniów w autobusie szkolnym ponosi odpowiedzialność za uczniów dowożonych od chwili wejścia uczniów do autobusu do momentu opuszczenia autobusu przez uczniów w wyznaczonym miejscu przy szkole oraz od chwili wejścia do autobusu z wyznaczonego miejsca przy szkole do chwili opuszczenia przez uczniów autobusu na wyznaczonym przystanku. Podczas dowozu opiekun przekazuje dowożonych uczniów wyznaczonemu przez dyrektora szkoły nauczycielowi dyżurującemu. Podczas odwozu opiekun odbiera uczniów spod szkoły i wprowadza do autobusu szkolnego. </w:t>
      </w:r>
    </w:p>
    <w:p w14:paraId="1E390F46" w14:textId="77777777" w:rsidR="00083738" w:rsidRPr="00083738" w:rsidRDefault="00083738" w:rsidP="00083738">
      <w:pPr>
        <w:spacing w:line="23" w:lineRule="atLeast"/>
        <w:jc w:val="both"/>
        <w:outlineLvl w:val="3"/>
        <w:rPr>
          <w:rFonts w:eastAsia="Calibri"/>
          <w:szCs w:val="20"/>
          <w:lang w:eastAsia="en-US"/>
        </w:rPr>
      </w:pPr>
    </w:p>
    <w:p w14:paraId="0E0BA901"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Dowożenie uczniów odbywać się będzie w dni pracy szkoły wg poniższego harmonogramu:</w:t>
      </w:r>
    </w:p>
    <w:p w14:paraId="705F4428" w14:textId="645FC6C2" w:rsidR="00083738" w:rsidRPr="00083738" w:rsidRDefault="00083738">
      <w:pPr>
        <w:numPr>
          <w:ilvl w:val="0"/>
          <w:numId w:val="5"/>
        </w:numPr>
        <w:spacing w:after="200" w:line="23" w:lineRule="atLeast"/>
        <w:contextualSpacing/>
        <w:jc w:val="both"/>
        <w:outlineLvl w:val="3"/>
        <w:rPr>
          <w:rFonts w:eastAsia="Calibri"/>
          <w:szCs w:val="20"/>
          <w:lang w:eastAsia="en-US"/>
        </w:rPr>
      </w:pPr>
      <w:r w:rsidRPr="00083738">
        <w:rPr>
          <w:rFonts w:eastAsia="Calibri"/>
          <w:szCs w:val="20"/>
          <w:lang w:eastAsia="en-US"/>
        </w:rPr>
        <w:t xml:space="preserve">rozpoczęcie zajęć lekcyjnych: godz. 8.00  </w:t>
      </w:r>
    </w:p>
    <w:p w14:paraId="0C0EF600" w14:textId="0F53D752" w:rsidR="00083738" w:rsidRPr="002B0F80" w:rsidRDefault="00083738" w:rsidP="00083738">
      <w:pPr>
        <w:numPr>
          <w:ilvl w:val="0"/>
          <w:numId w:val="5"/>
        </w:numPr>
        <w:spacing w:after="200" w:line="23" w:lineRule="atLeast"/>
        <w:contextualSpacing/>
        <w:jc w:val="both"/>
        <w:outlineLvl w:val="3"/>
        <w:rPr>
          <w:rFonts w:eastAsia="Calibri"/>
          <w:szCs w:val="20"/>
          <w:lang w:eastAsia="en-US"/>
        </w:rPr>
      </w:pPr>
      <w:r w:rsidRPr="00083738">
        <w:rPr>
          <w:rFonts w:eastAsia="Calibri"/>
          <w:szCs w:val="20"/>
          <w:lang w:eastAsia="en-US"/>
        </w:rPr>
        <w:t>zakończenie zajęć lekcyjnych: godz. 12.30 do 15.10</w:t>
      </w:r>
    </w:p>
    <w:p w14:paraId="35002376" w14:textId="77777777" w:rsidR="00083738" w:rsidRPr="00083738" w:rsidRDefault="00083738" w:rsidP="00083738">
      <w:pPr>
        <w:spacing w:line="23" w:lineRule="atLeast"/>
        <w:jc w:val="both"/>
        <w:outlineLvl w:val="3"/>
        <w:rPr>
          <w:rFonts w:eastAsia="Calibri"/>
          <w:b/>
          <w:bCs/>
          <w:szCs w:val="20"/>
          <w:lang w:eastAsia="en-US"/>
        </w:rPr>
      </w:pPr>
    </w:p>
    <w:p w14:paraId="29F57E1D" w14:textId="77777777" w:rsidR="005A59A3" w:rsidRDefault="005A59A3" w:rsidP="00083738">
      <w:pPr>
        <w:spacing w:line="23" w:lineRule="atLeast"/>
        <w:jc w:val="both"/>
        <w:outlineLvl w:val="3"/>
        <w:rPr>
          <w:rFonts w:eastAsia="Calibri"/>
          <w:b/>
          <w:bCs/>
          <w:szCs w:val="20"/>
          <w:lang w:eastAsia="en-US"/>
        </w:rPr>
      </w:pPr>
    </w:p>
    <w:p w14:paraId="2AD502DE" w14:textId="77777777" w:rsidR="005A59A3" w:rsidRDefault="005A59A3" w:rsidP="00083738">
      <w:pPr>
        <w:spacing w:line="23" w:lineRule="atLeast"/>
        <w:jc w:val="both"/>
        <w:outlineLvl w:val="3"/>
        <w:rPr>
          <w:rFonts w:eastAsia="Calibri"/>
          <w:b/>
          <w:bCs/>
          <w:szCs w:val="20"/>
          <w:lang w:eastAsia="en-US"/>
        </w:rPr>
      </w:pPr>
    </w:p>
    <w:p w14:paraId="7E46D31C" w14:textId="77777777" w:rsidR="00786558" w:rsidRDefault="00786558" w:rsidP="00083738">
      <w:pPr>
        <w:spacing w:line="23" w:lineRule="atLeast"/>
        <w:jc w:val="both"/>
        <w:outlineLvl w:val="3"/>
        <w:rPr>
          <w:rFonts w:eastAsia="Calibri"/>
          <w:b/>
          <w:bCs/>
          <w:szCs w:val="20"/>
          <w:lang w:eastAsia="en-US"/>
        </w:rPr>
      </w:pPr>
    </w:p>
    <w:p w14:paraId="583A9FDD" w14:textId="77777777" w:rsidR="00786558" w:rsidRDefault="00786558" w:rsidP="00083738">
      <w:pPr>
        <w:spacing w:line="23" w:lineRule="atLeast"/>
        <w:jc w:val="both"/>
        <w:outlineLvl w:val="3"/>
        <w:rPr>
          <w:rFonts w:eastAsia="Calibri"/>
          <w:b/>
          <w:bCs/>
          <w:szCs w:val="20"/>
          <w:lang w:eastAsia="en-US"/>
        </w:rPr>
      </w:pPr>
    </w:p>
    <w:p w14:paraId="615D27F4" w14:textId="7E1DCC7C" w:rsidR="00083738" w:rsidRDefault="00083738" w:rsidP="00083738">
      <w:pPr>
        <w:spacing w:line="23" w:lineRule="atLeast"/>
        <w:jc w:val="both"/>
        <w:outlineLvl w:val="3"/>
        <w:rPr>
          <w:rFonts w:eastAsia="Calibri"/>
          <w:szCs w:val="20"/>
          <w:lang w:eastAsia="en-US"/>
        </w:rPr>
      </w:pPr>
      <w:r w:rsidRPr="00083738">
        <w:rPr>
          <w:rFonts w:eastAsia="Calibri"/>
          <w:b/>
          <w:bCs/>
          <w:szCs w:val="20"/>
          <w:lang w:eastAsia="en-US"/>
        </w:rPr>
        <w:t xml:space="preserve">Część </w:t>
      </w:r>
      <w:r w:rsidR="002B0F80">
        <w:rPr>
          <w:rFonts w:eastAsia="Calibri"/>
          <w:b/>
          <w:bCs/>
          <w:szCs w:val="20"/>
          <w:lang w:eastAsia="en-US"/>
        </w:rPr>
        <w:t>2</w:t>
      </w:r>
      <w:r w:rsidRPr="00083738">
        <w:rPr>
          <w:rFonts w:eastAsia="Calibri"/>
          <w:b/>
          <w:szCs w:val="20"/>
          <w:lang w:eastAsia="en-US"/>
        </w:rPr>
        <w:t>:  Zespołu Szkół Specjalnych w Czersku</w:t>
      </w:r>
      <w:r w:rsidR="002B0F80">
        <w:rPr>
          <w:rFonts w:eastAsia="Calibri"/>
          <w:b/>
          <w:szCs w:val="20"/>
          <w:lang w:eastAsia="en-US"/>
        </w:rPr>
        <w:t xml:space="preserve"> </w:t>
      </w:r>
      <w:r w:rsidR="00707863">
        <w:rPr>
          <w:rFonts w:eastAsia="Calibri"/>
          <w:b/>
          <w:szCs w:val="20"/>
          <w:lang w:eastAsia="en-US"/>
        </w:rPr>
        <w:t xml:space="preserve">i Szkoły Podstawowej Nr 1 w Czersku </w:t>
      </w:r>
      <w:r w:rsidRPr="00083738">
        <w:rPr>
          <w:rFonts w:eastAsia="Calibri"/>
          <w:szCs w:val="20"/>
          <w:lang w:eastAsia="en-US"/>
        </w:rPr>
        <w:t xml:space="preserve">– autobusem o minimalnej liczbie miejsc siedzących z </w:t>
      </w:r>
      <w:r w:rsidRPr="000E2922">
        <w:rPr>
          <w:rFonts w:eastAsia="Calibri"/>
          <w:szCs w:val="20"/>
          <w:lang w:eastAsia="en-US"/>
        </w:rPr>
        <w:t xml:space="preserve">kierowcą </w:t>
      </w:r>
      <w:r w:rsidR="00707863">
        <w:rPr>
          <w:rFonts w:eastAsia="Calibri"/>
          <w:szCs w:val="20"/>
          <w:lang w:eastAsia="en-US"/>
        </w:rPr>
        <w:t xml:space="preserve">i opiekunem </w:t>
      </w:r>
      <w:r w:rsidRPr="000E2922">
        <w:rPr>
          <w:rFonts w:eastAsia="Calibri"/>
          <w:szCs w:val="20"/>
          <w:lang w:eastAsia="en-US"/>
        </w:rPr>
        <w:t xml:space="preserve">– </w:t>
      </w:r>
      <w:r w:rsidRPr="000E2922">
        <w:rPr>
          <w:rFonts w:eastAsia="Calibri"/>
          <w:b/>
          <w:szCs w:val="20"/>
          <w:lang w:eastAsia="en-US"/>
        </w:rPr>
        <w:t>1</w:t>
      </w:r>
      <w:r w:rsidR="005A59A3">
        <w:rPr>
          <w:rFonts w:eastAsia="Calibri"/>
          <w:b/>
          <w:szCs w:val="20"/>
          <w:lang w:eastAsia="en-US"/>
        </w:rPr>
        <w:t>4</w:t>
      </w:r>
      <w:r w:rsidRPr="000E2922">
        <w:rPr>
          <w:rFonts w:eastAsia="Calibri"/>
          <w:szCs w:val="20"/>
          <w:lang w:eastAsia="en-US"/>
        </w:rPr>
        <w:t>, na następującej trasie:</w:t>
      </w:r>
    </w:p>
    <w:p w14:paraId="1E6096A0" w14:textId="77777777" w:rsidR="002B0F80" w:rsidRPr="00083738" w:rsidRDefault="002B0F80" w:rsidP="00083738">
      <w:pPr>
        <w:spacing w:line="23" w:lineRule="atLeast"/>
        <w:jc w:val="both"/>
        <w:outlineLvl w:val="3"/>
        <w:rPr>
          <w:rFonts w:eastAsia="Calibri"/>
          <w:szCs w:val="20"/>
          <w:lang w:eastAsia="en-US"/>
        </w:rPr>
      </w:pPr>
    </w:p>
    <w:p w14:paraId="16DE0262" w14:textId="441C3AA6" w:rsidR="00083738" w:rsidRPr="00A03A43" w:rsidRDefault="003E15A2" w:rsidP="00E369D0">
      <w:pPr>
        <w:tabs>
          <w:tab w:val="left" w:pos="1845"/>
        </w:tabs>
        <w:suppressAutoHyphens/>
        <w:spacing w:after="200" w:line="23" w:lineRule="atLeast"/>
        <w:jc w:val="both"/>
        <w:outlineLvl w:val="3"/>
        <w:rPr>
          <w:rFonts w:eastAsia="Calibri"/>
          <w:szCs w:val="20"/>
          <w:lang w:eastAsia="en-US"/>
        </w:rPr>
      </w:pPr>
      <w:r w:rsidRPr="00A03A43">
        <w:rPr>
          <w:rFonts w:eastAsia="Calibri"/>
          <w:szCs w:val="20"/>
          <w:lang w:eastAsia="en-US"/>
        </w:rPr>
        <w:t xml:space="preserve">     - </w:t>
      </w:r>
      <w:r w:rsidR="00E369D0">
        <w:rPr>
          <w:rFonts w:eastAsia="Calibri"/>
          <w:szCs w:val="20"/>
          <w:lang w:eastAsia="en-US"/>
        </w:rPr>
        <w:t xml:space="preserve">Pustki – Przyjaźnia </w:t>
      </w:r>
      <w:r w:rsidR="00083738" w:rsidRPr="00A03A43">
        <w:rPr>
          <w:rFonts w:eastAsia="Calibri"/>
          <w:szCs w:val="20"/>
          <w:lang w:eastAsia="en-US"/>
        </w:rPr>
        <w:t xml:space="preserve">– </w:t>
      </w:r>
      <w:r w:rsidR="00E369D0">
        <w:rPr>
          <w:rFonts w:eastAsia="Calibri"/>
          <w:szCs w:val="20"/>
          <w:lang w:eastAsia="en-US"/>
        </w:rPr>
        <w:t xml:space="preserve">Łąg Kolonia – </w:t>
      </w:r>
      <w:r w:rsidR="00083738" w:rsidRPr="00A03A43">
        <w:rPr>
          <w:rFonts w:eastAsia="Calibri"/>
          <w:szCs w:val="20"/>
          <w:lang w:eastAsia="en-US"/>
        </w:rPr>
        <w:t>Kamionka</w:t>
      </w:r>
      <w:r w:rsidR="00E369D0">
        <w:rPr>
          <w:rFonts w:eastAsia="Calibri"/>
          <w:szCs w:val="20"/>
          <w:lang w:eastAsia="en-US"/>
        </w:rPr>
        <w:t xml:space="preserve"> </w:t>
      </w:r>
      <w:r w:rsidR="00083738" w:rsidRPr="00A03A43">
        <w:rPr>
          <w:rFonts w:eastAsia="Calibri"/>
          <w:szCs w:val="20"/>
          <w:lang w:eastAsia="en-US"/>
        </w:rPr>
        <w:t xml:space="preserve">– </w:t>
      </w:r>
      <w:r w:rsidR="00E369D0">
        <w:rPr>
          <w:rFonts w:eastAsia="Calibri"/>
          <w:szCs w:val="20"/>
          <w:lang w:eastAsia="en-US"/>
        </w:rPr>
        <w:t xml:space="preserve">Czersk – Pustki - </w:t>
      </w:r>
      <w:r w:rsidR="00083738" w:rsidRPr="00A03A43">
        <w:rPr>
          <w:rFonts w:eastAsia="Calibri"/>
          <w:szCs w:val="20"/>
          <w:lang w:eastAsia="en-US"/>
        </w:rPr>
        <w:t xml:space="preserve">ok. </w:t>
      </w:r>
      <w:r w:rsidR="00B22132" w:rsidRPr="00A03A43">
        <w:rPr>
          <w:rFonts w:eastAsia="Calibri"/>
          <w:szCs w:val="20"/>
          <w:lang w:eastAsia="en-US"/>
        </w:rPr>
        <w:t>23</w:t>
      </w:r>
      <w:r w:rsidR="00083738" w:rsidRPr="00A03A43">
        <w:rPr>
          <w:rFonts w:eastAsia="Calibri"/>
          <w:szCs w:val="20"/>
          <w:lang w:eastAsia="en-US"/>
        </w:rPr>
        <w:t xml:space="preserve"> km – </w:t>
      </w:r>
      <w:r w:rsidR="00E369D0">
        <w:rPr>
          <w:rFonts w:eastAsia="Calibri"/>
          <w:szCs w:val="20"/>
          <w:lang w:eastAsia="en-US"/>
        </w:rPr>
        <w:t xml:space="preserve">1 kurs rano i </w:t>
      </w:r>
      <w:r w:rsidR="0023249B" w:rsidRPr="00A03A43">
        <w:rPr>
          <w:rFonts w:eastAsia="Calibri"/>
          <w:szCs w:val="20"/>
          <w:lang w:eastAsia="en-US"/>
        </w:rPr>
        <w:t xml:space="preserve">2 </w:t>
      </w:r>
      <w:r w:rsidR="00083738" w:rsidRPr="00A03A43">
        <w:rPr>
          <w:rFonts w:eastAsia="Calibri"/>
          <w:szCs w:val="20"/>
          <w:lang w:eastAsia="en-US"/>
        </w:rPr>
        <w:t>kurs</w:t>
      </w:r>
      <w:r w:rsidR="0023249B" w:rsidRPr="00A03A43">
        <w:rPr>
          <w:rFonts w:eastAsia="Calibri"/>
          <w:szCs w:val="20"/>
          <w:lang w:eastAsia="en-US"/>
        </w:rPr>
        <w:t>y</w:t>
      </w:r>
      <w:r w:rsidR="00083738" w:rsidRPr="00A03A43">
        <w:rPr>
          <w:rFonts w:eastAsia="Calibri"/>
          <w:szCs w:val="20"/>
          <w:lang w:eastAsia="en-US"/>
        </w:rPr>
        <w:t xml:space="preserve"> po południu</w:t>
      </w:r>
    </w:p>
    <w:p w14:paraId="5E0E1FB3" w14:textId="3AE18F10" w:rsidR="00083738" w:rsidRPr="00083738" w:rsidRDefault="00083738" w:rsidP="00E216E2">
      <w:pPr>
        <w:spacing w:line="23" w:lineRule="atLeast"/>
        <w:jc w:val="both"/>
        <w:outlineLvl w:val="3"/>
        <w:rPr>
          <w:rFonts w:eastAsia="Calibri"/>
          <w:szCs w:val="20"/>
          <w:lang w:eastAsia="en-US"/>
        </w:rPr>
      </w:pPr>
      <w:r w:rsidRPr="00083738">
        <w:rPr>
          <w:rFonts w:eastAsia="Calibri"/>
          <w:szCs w:val="20"/>
          <w:lang w:eastAsia="en-US"/>
        </w:rPr>
        <w:t>Planowana liczba uczniów dowożonych –</w:t>
      </w:r>
      <w:r w:rsidRPr="000E2922">
        <w:rPr>
          <w:rFonts w:eastAsia="Calibri"/>
          <w:szCs w:val="20"/>
          <w:lang w:eastAsia="en-US"/>
        </w:rPr>
        <w:t xml:space="preserve"> </w:t>
      </w:r>
      <w:r w:rsidR="00B22132">
        <w:rPr>
          <w:rFonts w:eastAsia="Calibri"/>
          <w:szCs w:val="20"/>
          <w:lang w:eastAsia="en-US"/>
        </w:rPr>
        <w:t>10</w:t>
      </w:r>
      <w:r w:rsidRPr="000E2922">
        <w:rPr>
          <w:rFonts w:eastAsia="Calibri"/>
          <w:szCs w:val="20"/>
          <w:lang w:eastAsia="en-US"/>
        </w:rPr>
        <w:t xml:space="preserve"> </w:t>
      </w:r>
      <w:r w:rsidRPr="00083738">
        <w:rPr>
          <w:rFonts w:eastAsia="Calibri"/>
          <w:szCs w:val="20"/>
          <w:lang w:eastAsia="en-US"/>
        </w:rPr>
        <w:t xml:space="preserve">uczniów, w tym: </w:t>
      </w:r>
      <w:r w:rsidR="0023249B">
        <w:rPr>
          <w:rFonts w:eastAsia="Calibri"/>
          <w:szCs w:val="20"/>
          <w:lang w:eastAsia="en-US"/>
        </w:rPr>
        <w:t>2</w:t>
      </w:r>
      <w:r w:rsidRPr="00083738">
        <w:rPr>
          <w:rFonts w:eastAsia="Calibri"/>
          <w:szCs w:val="20"/>
          <w:lang w:eastAsia="en-US"/>
        </w:rPr>
        <w:t xml:space="preserve"> uczniów z </w:t>
      </w:r>
      <w:r w:rsidR="0023249B">
        <w:rPr>
          <w:rFonts w:eastAsia="Calibri"/>
          <w:szCs w:val="20"/>
          <w:lang w:eastAsia="en-US"/>
        </w:rPr>
        <w:t xml:space="preserve">Pustek, </w:t>
      </w:r>
      <w:r w:rsidR="00B22132">
        <w:rPr>
          <w:rFonts w:eastAsia="Calibri"/>
          <w:szCs w:val="20"/>
          <w:lang w:eastAsia="en-US"/>
        </w:rPr>
        <w:t>7</w:t>
      </w:r>
      <w:r w:rsidR="0023249B">
        <w:rPr>
          <w:rFonts w:eastAsia="Calibri"/>
          <w:szCs w:val="20"/>
          <w:lang w:eastAsia="en-US"/>
        </w:rPr>
        <w:t xml:space="preserve"> uczniów z </w:t>
      </w:r>
      <w:proofErr w:type="spellStart"/>
      <w:r w:rsidR="0023249B">
        <w:rPr>
          <w:rFonts w:eastAsia="Calibri"/>
          <w:szCs w:val="20"/>
          <w:lang w:eastAsia="en-US"/>
        </w:rPr>
        <w:t>Łęga</w:t>
      </w:r>
      <w:proofErr w:type="spellEnd"/>
      <w:r w:rsidR="0023249B">
        <w:rPr>
          <w:rFonts w:eastAsia="Calibri"/>
          <w:szCs w:val="20"/>
          <w:lang w:eastAsia="en-US"/>
        </w:rPr>
        <w:t xml:space="preserve"> Kolonii, 1 uczeń z Przyjaźni.</w:t>
      </w:r>
    </w:p>
    <w:p w14:paraId="5EE2F569" w14:textId="77777777" w:rsidR="00083738" w:rsidRPr="00083738" w:rsidRDefault="00083738" w:rsidP="00083738">
      <w:pPr>
        <w:spacing w:line="23" w:lineRule="atLeast"/>
        <w:jc w:val="both"/>
        <w:outlineLvl w:val="3"/>
        <w:rPr>
          <w:rFonts w:eastAsia="Calibri"/>
          <w:szCs w:val="20"/>
          <w:lang w:eastAsia="en-US"/>
        </w:rPr>
      </w:pPr>
    </w:p>
    <w:p w14:paraId="43ED9FC0"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Liczba uczniów objętych przewozem może ulec zmianie z przyczyn niezależnych od Zamawiającego.</w:t>
      </w:r>
    </w:p>
    <w:p w14:paraId="0E166417" w14:textId="77777777" w:rsidR="00083738" w:rsidRPr="00083738" w:rsidRDefault="00083738" w:rsidP="00083738">
      <w:pPr>
        <w:spacing w:line="23" w:lineRule="atLeast"/>
        <w:jc w:val="both"/>
        <w:outlineLvl w:val="3"/>
        <w:rPr>
          <w:rFonts w:eastAsia="Calibri"/>
          <w:szCs w:val="20"/>
          <w:lang w:eastAsia="en-US"/>
        </w:rPr>
      </w:pPr>
    </w:p>
    <w:p w14:paraId="0C0A89F2" w14:textId="0D673871"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 xml:space="preserve">Łączny dzienny przebieg pojazdu – około </w:t>
      </w:r>
      <w:r w:rsidR="003C34F1">
        <w:rPr>
          <w:rFonts w:eastAsia="Calibri"/>
          <w:szCs w:val="20"/>
          <w:lang w:eastAsia="en-US"/>
        </w:rPr>
        <w:t>69</w:t>
      </w:r>
      <w:r w:rsidRPr="00083738">
        <w:rPr>
          <w:rFonts w:eastAsia="Calibri"/>
          <w:szCs w:val="20"/>
          <w:lang w:eastAsia="en-US"/>
        </w:rPr>
        <w:t xml:space="preserve"> km.</w:t>
      </w:r>
    </w:p>
    <w:p w14:paraId="0B5AB640" w14:textId="77777777" w:rsidR="00083738" w:rsidRPr="00083738" w:rsidRDefault="00083738" w:rsidP="00083738">
      <w:pPr>
        <w:spacing w:line="23" w:lineRule="atLeast"/>
        <w:jc w:val="both"/>
        <w:outlineLvl w:val="3"/>
        <w:rPr>
          <w:rFonts w:eastAsia="Calibri"/>
          <w:szCs w:val="20"/>
          <w:lang w:eastAsia="en-US"/>
        </w:rPr>
      </w:pPr>
    </w:p>
    <w:p w14:paraId="320E649B" w14:textId="1812FF11"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Dowożenie uczniów odbywać się będzie w dni pracy szk</w:t>
      </w:r>
      <w:r w:rsidR="0023249B">
        <w:rPr>
          <w:rFonts w:eastAsia="Calibri"/>
          <w:szCs w:val="20"/>
          <w:lang w:eastAsia="en-US"/>
        </w:rPr>
        <w:t>oły</w:t>
      </w:r>
      <w:r w:rsidRPr="00083738">
        <w:rPr>
          <w:rFonts w:eastAsia="Calibri"/>
          <w:szCs w:val="20"/>
          <w:lang w:eastAsia="en-US"/>
        </w:rPr>
        <w:t xml:space="preserve"> wg poniższego harmonogramu:</w:t>
      </w:r>
    </w:p>
    <w:p w14:paraId="6D36605A" w14:textId="77777777" w:rsidR="00083738" w:rsidRPr="00083738" w:rsidRDefault="00083738">
      <w:pPr>
        <w:numPr>
          <w:ilvl w:val="0"/>
          <w:numId w:val="5"/>
        </w:numPr>
        <w:spacing w:after="200" w:line="23" w:lineRule="atLeast"/>
        <w:contextualSpacing/>
        <w:jc w:val="both"/>
        <w:outlineLvl w:val="3"/>
        <w:rPr>
          <w:rFonts w:eastAsia="Calibri"/>
          <w:szCs w:val="20"/>
          <w:lang w:eastAsia="en-US"/>
        </w:rPr>
      </w:pPr>
      <w:r w:rsidRPr="00083738">
        <w:rPr>
          <w:rFonts w:eastAsia="Calibri"/>
          <w:szCs w:val="20"/>
          <w:lang w:eastAsia="en-US"/>
        </w:rPr>
        <w:t xml:space="preserve">rozpoczęcie zajęć lekcyjnych: godz. 8.00    </w:t>
      </w:r>
    </w:p>
    <w:p w14:paraId="5A1B58ED" w14:textId="166CC23C" w:rsidR="00083738" w:rsidRPr="00083738" w:rsidRDefault="00083738">
      <w:pPr>
        <w:numPr>
          <w:ilvl w:val="0"/>
          <w:numId w:val="5"/>
        </w:numPr>
        <w:spacing w:after="200" w:line="23" w:lineRule="atLeast"/>
        <w:contextualSpacing/>
        <w:jc w:val="both"/>
        <w:outlineLvl w:val="3"/>
        <w:rPr>
          <w:rFonts w:eastAsia="Calibri"/>
          <w:szCs w:val="20"/>
          <w:lang w:eastAsia="en-US"/>
        </w:rPr>
      </w:pPr>
      <w:r w:rsidRPr="00083738">
        <w:rPr>
          <w:rFonts w:eastAsia="Calibri"/>
          <w:szCs w:val="20"/>
          <w:lang w:eastAsia="en-US"/>
        </w:rPr>
        <w:t>zakończenie zajęć lekcyjnych: w godzinach 12:25 – 15:</w:t>
      </w:r>
      <w:r w:rsidR="00147FE4">
        <w:rPr>
          <w:rFonts w:eastAsia="Calibri"/>
          <w:szCs w:val="20"/>
          <w:lang w:eastAsia="en-US"/>
        </w:rPr>
        <w:t>1</w:t>
      </w:r>
      <w:r w:rsidRPr="00083738">
        <w:rPr>
          <w:rFonts w:eastAsia="Calibri"/>
          <w:szCs w:val="20"/>
          <w:lang w:eastAsia="en-US"/>
        </w:rPr>
        <w:t>0</w:t>
      </w:r>
    </w:p>
    <w:p w14:paraId="662F5C3B" w14:textId="77777777" w:rsidR="00083738" w:rsidRPr="00083738" w:rsidRDefault="00083738" w:rsidP="00083738">
      <w:pPr>
        <w:spacing w:line="23" w:lineRule="atLeast"/>
        <w:jc w:val="both"/>
        <w:outlineLvl w:val="3"/>
        <w:rPr>
          <w:rFonts w:eastAsia="Calibri"/>
          <w:szCs w:val="20"/>
          <w:lang w:eastAsia="en-US"/>
        </w:rPr>
      </w:pPr>
    </w:p>
    <w:p w14:paraId="41F21EFF" w14:textId="77777777" w:rsidR="00083738" w:rsidRPr="00083738" w:rsidRDefault="00083738" w:rsidP="00083738">
      <w:pPr>
        <w:spacing w:line="23" w:lineRule="atLeast"/>
        <w:jc w:val="both"/>
        <w:outlineLvl w:val="3"/>
        <w:rPr>
          <w:rFonts w:eastAsia="Calibri"/>
          <w:szCs w:val="20"/>
          <w:u w:val="single"/>
          <w:lang w:eastAsia="en-US"/>
        </w:rPr>
      </w:pPr>
      <w:r w:rsidRPr="00083738">
        <w:rPr>
          <w:rFonts w:eastAsia="Calibri"/>
          <w:szCs w:val="20"/>
          <w:u w:val="single"/>
          <w:lang w:eastAsia="en-US"/>
        </w:rPr>
        <w:t>Wykonawca musi zapewnić opiekę dla przewożonych uczniów na wszystkich trasach przewozu.</w:t>
      </w:r>
    </w:p>
    <w:p w14:paraId="009BF522"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 xml:space="preserve">Osoby zatrudnione do sprawowania opieki muszą posiadać odpowiednie kwalifikacje. Pod pojęciem opieka rozumie się zapewnienie warunków bezpieczeństwa i higieny w trakcie wsiadania, wysiadania i przejazdu uczniów autobusem, która jest niezbędna przy tego rodzaju przewozach. </w:t>
      </w:r>
      <w:r w:rsidRPr="00083738">
        <w:rPr>
          <w:rFonts w:eastAsia="Calibri"/>
          <w:b/>
          <w:i/>
          <w:szCs w:val="20"/>
          <w:lang w:eastAsia="en-US"/>
        </w:rPr>
        <w:t>Kierowca nie może być jednocześnie opiekunem uczniów. W autobusie musi znajdować się kierowca i opiekun.</w:t>
      </w:r>
      <w:r w:rsidRPr="00083738">
        <w:rPr>
          <w:rFonts w:eastAsia="Calibri"/>
          <w:szCs w:val="20"/>
          <w:lang w:eastAsia="en-US"/>
        </w:rPr>
        <w:t xml:space="preserve"> Opiekun uczniów w autobusie szkolnym ponosi odpowiedzialność za uczniów dowożonych od chwili wejścia uczniów do autobusu do momentu opuszczenia autobusu przez uczniów w wyznaczonym miejscu przy szkole oraz od chwili wejścia do autobusu z wyznaczonego miejsca przy szkole do chwili opuszczenia przez uczniów autobusu na wyznaczonym przystanku. Podczas dowozu opiekun przekazuje dowożonych uczniów wyznaczonemu przez dyrektora szkoły nauczycielowi dyżurującemu. Podczas odwozu opiekun odbiera uczniów spod szkoły i wprowadza do autobusu szkolnego. </w:t>
      </w:r>
    </w:p>
    <w:p w14:paraId="7A17BA51" w14:textId="77777777" w:rsidR="00083738" w:rsidRPr="00083738" w:rsidRDefault="00083738" w:rsidP="00083738">
      <w:pPr>
        <w:spacing w:line="23" w:lineRule="atLeast"/>
        <w:jc w:val="both"/>
        <w:outlineLvl w:val="3"/>
        <w:rPr>
          <w:rFonts w:eastAsia="Calibri"/>
          <w:szCs w:val="20"/>
          <w:lang w:eastAsia="en-US"/>
        </w:rPr>
      </w:pPr>
    </w:p>
    <w:p w14:paraId="7B53B2A1" w14:textId="1730AEC0" w:rsidR="00083738" w:rsidRPr="00083738" w:rsidRDefault="00083738" w:rsidP="00083738">
      <w:pPr>
        <w:spacing w:line="23" w:lineRule="atLeast"/>
        <w:jc w:val="both"/>
        <w:outlineLvl w:val="3"/>
        <w:rPr>
          <w:rFonts w:eastAsia="Calibri"/>
          <w:szCs w:val="20"/>
          <w:lang w:eastAsia="en-US"/>
        </w:rPr>
      </w:pPr>
      <w:r w:rsidRPr="00083738">
        <w:rPr>
          <w:rFonts w:eastAsia="Calibri"/>
          <w:b/>
          <w:szCs w:val="20"/>
          <w:lang w:eastAsia="en-US"/>
        </w:rPr>
        <w:t xml:space="preserve">Część </w:t>
      </w:r>
      <w:r w:rsidR="0023249B">
        <w:rPr>
          <w:rFonts w:eastAsia="Calibri"/>
          <w:b/>
          <w:szCs w:val="20"/>
          <w:lang w:eastAsia="en-US"/>
        </w:rPr>
        <w:t>3</w:t>
      </w:r>
      <w:r w:rsidRPr="00083738">
        <w:rPr>
          <w:rFonts w:eastAsia="Calibri"/>
          <w:b/>
          <w:szCs w:val="20"/>
          <w:lang w:eastAsia="en-US"/>
        </w:rPr>
        <w:t xml:space="preserve">: Zespołu Szkół Specjalnych w Czersku </w:t>
      </w:r>
      <w:r w:rsidRPr="00083738">
        <w:rPr>
          <w:rFonts w:eastAsia="Calibri"/>
          <w:szCs w:val="20"/>
          <w:lang w:eastAsia="en-US"/>
        </w:rPr>
        <w:t xml:space="preserve">– autobusem o  minimalnej liczbie miejsc siedzących z kierowcą </w:t>
      </w:r>
      <w:r w:rsidR="00707863">
        <w:rPr>
          <w:rFonts w:eastAsia="Calibri"/>
          <w:szCs w:val="20"/>
          <w:lang w:eastAsia="en-US"/>
        </w:rPr>
        <w:t xml:space="preserve">i opiekunem </w:t>
      </w:r>
      <w:r w:rsidRPr="00083738">
        <w:rPr>
          <w:rFonts w:eastAsia="Calibri"/>
          <w:szCs w:val="20"/>
          <w:lang w:eastAsia="en-US"/>
        </w:rPr>
        <w:t xml:space="preserve">– </w:t>
      </w:r>
      <w:r w:rsidRPr="00083738">
        <w:rPr>
          <w:rFonts w:eastAsia="Calibri"/>
          <w:b/>
          <w:szCs w:val="20"/>
          <w:lang w:eastAsia="en-US"/>
        </w:rPr>
        <w:t>1</w:t>
      </w:r>
      <w:r w:rsidR="00833FF4">
        <w:rPr>
          <w:rFonts w:eastAsia="Calibri"/>
          <w:b/>
          <w:szCs w:val="20"/>
          <w:lang w:eastAsia="en-US"/>
        </w:rPr>
        <w:t>0</w:t>
      </w:r>
      <w:r w:rsidRPr="00083738">
        <w:rPr>
          <w:rFonts w:eastAsia="Calibri"/>
          <w:b/>
          <w:szCs w:val="20"/>
          <w:lang w:eastAsia="en-US"/>
        </w:rPr>
        <w:t>,</w:t>
      </w:r>
      <w:r w:rsidRPr="00083738">
        <w:rPr>
          <w:rFonts w:eastAsia="Calibri"/>
          <w:szCs w:val="20"/>
          <w:lang w:eastAsia="en-US"/>
        </w:rPr>
        <w:t xml:space="preserve"> na następujących trasach:</w:t>
      </w:r>
    </w:p>
    <w:p w14:paraId="54F8C3F2" w14:textId="77777777" w:rsidR="00083738" w:rsidRPr="00083738" w:rsidRDefault="00083738" w:rsidP="00083738">
      <w:pPr>
        <w:spacing w:line="23" w:lineRule="atLeast"/>
        <w:jc w:val="both"/>
        <w:outlineLvl w:val="3"/>
        <w:rPr>
          <w:rFonts w:eastAsia="Calibri"/>
          <w:szCs w:val="20"/>
          <w:lang w:eastAsia="en-US"/>
        </w:rPr>
      </w:pPr>
    </w:p>
    <w:p w14:paraId="668205AF" w14:textId="0723CE88" w:rsidR="00083738" w:rsidRDefault="00083738" w:rsidP="00083738">
      <w:pPr>
        <w:tabs>
          <w:tab w:val="left" w:pos="708"/>
          <w:tab w:val="left" w:pos="1416"/>
          <w:tab w:val="left" w:pos="2124"/>
          <w:tab w:val="left" w:pos="2832"/>
          <w:tab w:val="left" w:pos="3540"/>
          <w:tab w:val="left" w:pos="4248"/>
          <w:tab w:val="left" w:pos="4956"/>
          <w:tab w:val="left" w:pos="5664"/>
          <w:tab w:val="left" w:pos="7474"/>
        </w:tabs>
        <w:spacing w:line="23" w:lineRule="atLeast"/>
        <w:jc w:val="both"/>
        <w:outlineLvl w:val="3"/>
        <w:rPr>
          <w:rFonts w:eastAsia="Calibri"/>
          <w:szCs w:val="20"/>
          <w:lang w:eastAsia="en-US"/>
        </w:rPr>
      </w:pPr>
      <w:r w:rsidRPr="00083738">
        <w:rPr>
          <w:rFonts w:eastAsia="Calibri"/>
          <w:szCs w:val="20"/>
          <w:lang w:eastAsia="en-US"/>
        </w:rPr>
        <w:t xml:space="preserve">-    </w:t>
      </w:r>
      <w:r w:rsidR="00147FE4">
        <w:rPr>
          <w:rFonts w:eastAsia="Calibri"/>
          <w:szCs w:val="20"/>
          <w:lang w:eastAsia="en-US"/>
        </w:rPr>
        <w:t xml:space="preserve"> </w:t>
      </w:r>
      <w:r w:rsidR="0014027A">
        <w:rPr>
          <w:rFonts w:eastAsia="Calibri"/>
          <w:szCs w:val="20"/>
          <w:lang w:eastAsia="en-US"/>
        </w:rPr>
        <w:t xml:space="preserve">Żukowo </w:t>
      </w:r>
      <w:r w:rsidR="00147FE4">
        <w:rPr>
          <w:rFonts w:eastAsia="Calibri"/>
          <w:szCs w:val="20"/>
          <w:lang w:eastAsia="en-US"/>
        </w:rPr>
        <w:t xml:space="preserve">- Rytel </w:t>
      </w:r>
      <w:r w:rsidR="0014027A">
        <w:rPr>
          <w:rFonts w:eastAsia="Calibri"/>
          <w:szCs w:val="20"/>
          <w:lang w:eastAsia="en-US"/>
        </w:rPr>
        <w:t>-</w:t>
      </w:r>
      <w:r w:rsidRPr="00083738">
        <w:rPr>
          <w:rFonts w:eastAsia="Calibri"/>
          <w:szCs w:val="20"/>
          <w:lang w:eastAsia="en-US"/>
        </w:rPr>
        <w:t xml:space="preserve"> Kurkowo </w:t>
      </w:r>
      <w:r w:rsidR="0023249B">
        <w:rPr>
          <w:rFonts w:eastAsia="Calibri"/>
          <w:szCs w:val="20"/>
          <w:lang w:eastAsia="en-US"/>
        </w:rPr>
        <w:t>–</w:t>
      </w:r>
      <w:r w:rsidRPr="00083738">
        <w:rPr>
          <w:rFonts w:eastAsia="Calibri"/>
          <w:szCs w:val="20"/>
          <w:lang w:eastAsia="en-US"/>
        </w:rPr>
        <w:t xml:space="preserve"> Krzyż – Czersk – Rytel</w:t>
      </w:r>
      <w:r w:rsidR="001424CA">
        <w:rPr>
          <w:rFonts w:eastAsia="Calibri"/>
          <w:szCs w:val="20"/>
          <w:lang w:eastAsia="en-US"/>
        </w:rPr>
        <w:t xml:space="preserve"> - </w:t>
      </w:r>
      <w:r w:rsidRPr="00083738">
        <w:rPr>
          <w:rFonts w:eastAsia="Calibri"/>
          <w:szCs w:val="20"/>
          <w:lang w:eastAsia="en-US"/>
        </w:rPr>
        <w:t xml:space="preserve">ok. </w:t>
      </w:r>
      <w:r w:rsidR="00147FE4">
        <w:rPr>
          <w:rFonts w:eastAsia="Calibri"/>
          <w:szCs w:val="20"/>
          <w:lang w:eastAsia="en-US"/>
        </w:rPr>
        <w:t>4</w:t>
      </w:r>
      <w:r w:rsidR="00707863">
        <w:rPr>
          <w:rFonts w:eastAsia="Calibri"/>
          <w:szCs w:val="20"/>
          <w:lang w:eastAsia="en-US"/>
        </w:rPr>
        <w:t>9</w:t>
      </w:r>
      <w:r w:rsidRPr="00083738">
        <w:rPr>
          <w:rFonts w:eastAsia="Calibri"/>
          <w:szCs w:val="20"/>
          <w:lang w:eastAsia="en-US"/>
        </w:rPr>
        <w:t xml:space="preserve"> km  (</w:t>
      </w:r>
      <w:r w:rsidR="00147FE4">
        <w:rPr>
          <w:rFonts w:eastAsia="Calibri"/>
          <w:szCs w:val="20"/>
          <w:lang w:eastAsia="en-US"/>
        </w:rPr>
        <w:t xml:space="preserve">1 </w:t>
      </w:r>
      <w:r w:rsidRPr="00083738">
        <w:rPr>
          <w:rFonts w:eastAsia="Calibri"/>
          <w:szCs w:val="20"/>
          <w:lang w:eastAsia="en-US"/>
        </w:rPr>
        <w:t xml:space="preserve"> kurs </w:t>
      </w:r>
      <w:r w:rsidR="00147FE4">
        <w:rPr>
          <w:rFonts w:eastAsia="Calibri"/>
          <w:szCs w:val="20"/>
          <w:lang w:eastAsia="en-US"/>
        </w:rPr>
        <w:t>rano i 1 kurs po południu</w:t>
      </w:r>
      <w:r w:rsidRPr="00083738">
        <w:rPr>
          <w:rFonts w:eastAsia="Calibri"/>
          <w:szCs w:val="20"/>
          <w:lang w:eastAsia="en-US"/>
        </w:rPr>
        <w:t>)</w:t>
      </w:r>
    </w:p>
    <w:p w14:paraId="1DC6C80B" w14:textId="7BBFDF80" w:rsidR="00147FE4" w:rsidRPr="00083738" w:rsidRDefault="00147FE4" w:rsidP="00083738">
      <w:pPr>
        <w:tabs>
          <w:tab w:val="left" w:pos="708"/>
          <w:tab w:val="left" w:pos="1416"/>
          <w:tab w:val="left" w:pos="2124"/>
          <w:tab w:val="left" w:pos="2832"/>
          <w:tab w:val="left" w:pos="3540"/>
          <w:tab w:val="left" w:pos="4248"/>
          <w:tab w:val="left" w:pos="4956"/>
          <w:tab w:val="left" w:pos="5664"/>
          <w:tab w:val="left" w:pos="7474"/>
        </w:tabs>
        <w:spacing w:line="23" w:lineRule="atLeast"/>
        <w:jc w:val="both"/>
        <w:outlineLvl w:val="3"/>
        <w:rPr>
          <w:rFonts w:eastAsia="Calibri"/>
          <w:szCs w:val="20"/>
          <w:lang w:eastAsia="en-US"/>
        </w:rPr>
      </w:pPr>
      <w:r>
        <w:rPr>
          <w:rFonts w:eastAsia="Calibri"/>
          <w:szCs w:val="20"/>
          <w:lang w:eastAsia="en-US"/>
        </w:rPr>
        <w:t xml:space="preserve">     </w:t>
      </w:r>
    </w:p>
    <w:p w14:paraId="2521048F" w14:textId="45B4C094"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 xml:space="preserve">      Planowana liczba uczniów dowożonych – </w:t>
      </w:r>
      <w:r w:rsidR="00833FF4">
        <w:rPr>
          <w:rFonts w:eastAsia="Calibri"/>
          <w:szCs w:val="20"/>
          <w:lang w:eastAsia="en-US"/>
        </w:rPr>
        <w:t>6</w:t>
      </w:r>
      <w:r w:rsidRPr="00083738">
        <w:rPr>
          <w:rFonts w:eastAsia="Calibri"/>
          <w:szCs w:val="20"/>
          <w:lang w:eastAsia="en-US"/>
        </w:rPr>
        <w:t xml:space="preserve"> uczniów </w:t>
      </w:r>
    </w:p>
    <w:p w14:paraId="7EB8B0B2" w14:textId="77777777" w:rsidR="00083738" w:rsidRPr="00083738" w:rsidRDefault="00083738" w:rsidP="00083738">
      <w:pPr>
        <w:spacing w:line="23" w:lineRule="atLeast"/>
        <w:jc w:val="both"/>
        <w:outlineLvl w:val="3"/>
        <w:rPr>
          <w:rFonts w:eastAsia="Calibri"/>
          <w:szCs w:val="20"/>
          <w:lang w:eastAsia="en-US"/>
        </w:rPr>
      </w:pPr>
    </w:p>
    <w:p w14:paraId="0E5F9933"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Liczba uczniów objętych przewozem może ulec zmianie z przyczyn niezależnych od Zamawiającego.</w:t>
      </w:r>
    </w:p>
    <w:p w14:paraId="0484E8D0" w14:textId="77777777" w:rsidR="00083738" w:rsidRPr="00083738" w:rsidRDefault="00083738" w:rsidP="00083738">
      <w:pPr>
        <w:spacing w:line="23" w:lineRule="atLeast"/>
        <w:jc w:val="both"/>
        <w:outlineLvl w:val="3"/>
        <w:rPr>
          <w:rFonts w:eastAsia="Calibri"/>
          <w:szCs w:val="20"/>
          <w:lang w:eastAsia="en-US"/>
        </w:rPr>
      </w:pPr>
    </w:p>
    <w:p w14:paraId="79E41846" w14:textId="376601D6"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 xml:space="preserve">Łączny dzienny przebieg pojazdu ok. </w:t>
      </w:r>
      <w:r w:rsidR="00147FE4">
        <w:rPr>
          <w:rFonts w:eastAsia="Calibri"/>
          <w:szCs w:val="20"/>
          <w:lang w:eastAsia="en-US"/>
        </w:rPr>
        <w:t>9</w:t>
      </w:r>
      <w:r w:rsidR="00707863">
        <w:rPr>
          <w:rFonts w:eastAsia="Calibri"/>
          <w:szCs w:val="20"/>
          <w:lang w:eastAsia="en-US"/>
        </w:rPr>
        <w:t>8</w:t>
      </w:r>
      <w:r w:rsidRPr="00083738">
        <w:rPr>
          <w:rFonts w:eastAsia="Calibri"/>
          <w:szCs w:val="20"/>
          <w:lang w:eastAsia="en-US"/>
        </w:rPr>
        <w:t xml:space="preserve"> km.</w:t>
      </w:r>
    </w:p>
    <w:p w14:paraId="3E8435C8"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 xml:space="preserve"> </w:t>
      </w:r>
    </w:p>
    <w:p w14:paraId="71101956" w14:textId="77777777" w:rsidR="00083738" w:rsidRPr="00083738" w:rsidRDefault="00083738" w:rsidP="00083738">
      <w:pPr>
        <w:spacing w:line="23" w:lineRule="atLeast"/>
        <w:jc w:val="both"/>
        <w:outlineLvl w:val="3"/>
        <w:rPr>
          <w:rFonts w:eastAsia="Calibri"/>
          <w:szCs w:val="20"/>
          <w:u w:val="single"/>
          <w:lang w:eastAsia="en-US"/>
        </w:rPr>
      </w:pPr>
      <w:r w:rsidRPr="00083738">
        <w:rPr>
          <w:rFonts w:eastAsia="Calibri"/>
          <w:szCs w:val="20"/>
          <w:u w:val="single"/>
          <w:lang w:eastAsia="en-US"/>
        </w:rPr>
        <w:t>Wykonawca musi zapewnić opiekę dla przewożonych uczniów na wszystkich trasach przewozu.</w:t>
      </w:r>
    </w:p>
    <w:p w14:paraId="11A8F6B9"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 xml:space="preserve">Osoby zatrudnione do sprawowania opieki muszą posiadać odpowiednie kwalifikacje. Pod pojęciem opieka rozumie się zapewnienie warunków bezpieczeństwa i higieny w trakcie wsiadania, wysiadania i przejazdu uczniów autobusem, która jest niezbędna przy tego rodzaju przewozach. </w:t>
      </w:r>
      <w:r w:rsidRPr="00083738">
        <w:rPr>
          <w:rFonts w:eastAsia="Calibri"/>
          <w:b/>
          <w:i/>
          <w:szCs w:val="20"/>
          <w:lang w:eastAsia="en-US"/>
        </w:rPr>
        <w:t>Kierowca nie może być jednocześnie opiekunem uczniów. W autobusie musi znajdować się kierowca i opiekun.</w:t>
      </w:r>
      <w:r w:rsidRPr="00083738">
        <w:rPr>
          <w:rFonts w:eastAsia="Calibri"/>
          <w:szCs w:val="20"/>
          <w:lang w:eastAsia="en-US"/>
        </w:rPr>
        <w:t xml:space="preserve"> Opiekun uczniów w autobusie szkolnym ponosi odpowiedzialność za uczniów dowożonych od chwili wejścia uczniów do autobusu do momentu opuszczenia autobusu przez uczniów w wyznaczonym miejscu przy szkole oraz od chwili wejścia do autobusu z wyznaczonego miejsca przy szkole do chwili opuszczenia przez uczniów autobusu na wyznaczonym przystanku. Podczas dowozu opiekun przekazuje dowożonych uczniów wyznaczonemu przez dyrektora szkoły nauczycielowi dyżurującemu. Podczas odwozu opiekun odbiera uczniów spod szkoły i wprowadza do autobusu szkolnego. </w:t>
      </w:r>
    </w:p>
    <w:p w14:paraId="1A0DE210" w14:textId="77777777" w:rsidR="00083738" w:rsidRPr="00083738" w:rsidRDefault="00083738" w:rsidP="00083738">
      <w:pPr>
        <w:spacing w:line="23" w:lineRule="atLeast"/>
        <w:jc w:val="both"/>
        <w:outlineLvl w:val="3"/>
        <w:rPr>
          <w:rFonts w:eastAsia="Calibri"/>
          <w:szCs w:val="20"/>
          <w:lang w:eastAsia="en-US"/>
        </w:rPr>
      </w:pPr>
    </w:p>
    <w:p w14:paraId="21A644E6"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Dowożenie uczniów odbywać się będzie w dni pracy szkoły wg poniższego harmonogramu:</w:t>
      </w:r>
    </w:p>
    <w:p w14:paraId="02ADF12B" w14:textId="77777777" w:rsidR="00083738" w:rsidRPr="00083738" w:rsidRDefault="00083738">
      <w:pPr>
        <w:numPr>
          <w:ilvl w:val="0"/>
          <w:numId w:val="5"/>
        </w:numPr>
        <w:spacing w:after="200" w:line="23" w:lineRule="atLeast"/>
        <w:contextualSpacing/>
        <w:jc w:val="both"/>
        <w:outlineLvl w:val="3"/>
        <w:rPr>
          <w:rFonts w:eastAsia="Calibri"/>
          <w:szCs w:val="20"/>
          <w:lang w:eastAsia="en-US"/>
        </w:rPr>
      </w:pPr>
      <w:r w:rsidRPr="00083738">
        <w:rPr>
          <w:rFonts w:eastAsia="Calibri"/>
          <w:szCs w:val="20"/>
          <w:lang w:eastAsia="en-US"/>
        </w:rPr>
        <w:t xml:space="preserve">rozpoczęcie zajęć lekcyjnych: godz. 8.00    </w:t>
      </w:r>
    </w:p>
    <w:p w14:paraId="1B89ABB3" w14:textId="6A371C85" w:rsidR="00083738" w:rsidRPr="00147FE4" w:rsidRDefault="00083738" w:rsidP="00083738">
      <w:pPr>
        <w:numPr>
          <w:ilvl w:val="0"/>
          <w:numId w:val="5"/>
        </w:numPr>
        <w:spacing w:after="200" w:line="23" w:lineRule="atLeast"/>
        <w:contextualSpacing/>
        <w:jc w:val="both"/>
        <w:outlineLvl w:val="3"/>
        <w:rPr>
          <w:rFonts w:eastAsia="Calibri"/>
          <w:szCs w:val="20"/>
          <w:lang w:eastAsia="en-US"/>
        </w:rPr>
      </w:pPr>
      <w:r w:rsidRPr="00083738">
        <w:rPr>
          <w:rFonts w:eastAsia="Calibri"/>
          <w:szCs w:val="20"/>
          <w:lang w:eastAsia="en-US"/>
        </w:rPr>
        <w:t>zakończenie zajęć lekcyjnych: w godzinach 12:25 – 15:</w:t>
      </w:r>
      <w:r w:rsidR="00B75181">
        <w:rPr>
          <w:rFonts w:eastAsia="Calibri"/>
          <w:szCs w:val="20"/>
          <w:lang w:eastAsia="en-US"/>
        </w:rPr>
        <w:t>1</w:t>
      </w:r>
      <w:r w:rsidRPr="00083738">
        <w:rPr>
          <w:rFonts w:eastAsia="Calibri"/>
          <w:szCs w:val="20"/>
          <w:lang w:eastAsia="en-US"/>
        </w:rPr>
        <w:t>0</w:t>
      </w:r>
    </w:p>
    <w:p w14:paraId="1D8E388F" w14:textId="77777777" w:rsidR="00707863" w:rsidRDefault="00707863" w:rsidP="00083738">
      <w:pPr>
        <w:spacing w:line="23" w:lineRule="atLeast"/>
        <w:jc w:val="both"/>
        <w:outlineLvl w:val="3"/>
        <w:rPr>
          <w:rFonts w:eastAsia="Calibri"/>
          <w:b/>
          <w:szCs w:val="20"/>
          <w:lang w:eastAsia="en-US"/>
        </w:rPr>
      </w:pPr>
    </w:p>
    <w:p w14:paraId="03A7798F" w14:textId="77777777" w:rsidR="00707863" w:rsidRDefault="00707863" w:rsidP="00083738">
      <w:pPr>
        <w:spacing w:line="23" w:lineRule="atLeast"/>
        <w:jc w:val="both"/>
        <w:outlineLvl w:val="3"/>
        <w:rPr>
          <w:rFonts w:eastAsia="Calibri"/>
          <w:b/>
          <w:szCs w:val="20"/>
          <w:lang w:eastAsia="en-US"/>
        </w:rPr>
      </w:pPr>
    </w:p>
    <w:p w14:paraId="7FB8E15B" w14:textId="77777777" w:rsidR="00786558" w:rsidRDefault="00786558" w:rsidP="00083738">
      <w:pPr>
        <w:spacing w:line="23" w:lineRule="atLeast"/>
        <w:jc w:val="both"/>
        <w:outlineLvl w:val="3"/>
        <w:rPr>
          <w:rFonts w:eastAsia="Calibri"/>
          <w:b/>
          <w:szCs w:val="20"/>
          <w:lang w:eastAsia="en-US"/>
        </w:rPr>
      </w:pPr>
    </w:p>
    <w:p w14:paraId="0F18E69F" w14:textId="77777777" w:rsidR="00786558" w:rsidRDefault="00786558" w:rsidP="00083738">
      <w:pPr>
        <w:spacing w:line="23" w:lineRule="atLeast"/>
        <w:jc w:val="both"/>
        <w:outlineLvl w:val="3"/>
        <w:rPr>
          <w:rFonts w:eastAsia="Calibri"/>
          <w:b/>
          <w:szCs w:val="20"/>
          <w:lang w:eastAsia="en-US"/>
        </w:rPr>
      </w:pPr>
    </w:p>
    <w:p w14:paraId="0B8CBED5" w14:textId="72AA6CB2" w:rsidR="00083738" w:rsidRPr="004A2474" w:rsidRDefault="00083738" w:rsidP="00083738">
      <w:pPr>
        <w:spacing w:line="23" w:lineRule="atLeast"/>
        <w:jc w:val="both"/>
        <w:outlineLvl w:val="3"/>
        <w:rPr>
          <w:rFonts w:eastAsia="Calibri"/>
          <w:szCs w:val="20"/>
          <w:lang w:eastAsia="en-US"/>
        </w:rPr>
      </w:pPr>
      <w:r w:rsidRPr="00083738">
        <w:rPr>
          <w:rFonts w:eastAsia="Calibri"/>
          <w:b/>
          <w:szCs w:val="20"/>
          <w:lang w:eastAsia="en-US"/>
        </w:rPr>
        <w:lastRenderedPageBreak/>
        <w:t xml:space="preserve">Część </w:t>
      </w:r>
      <w:r w:rsidR="00147FE4">
        <w:rPr>
          <w:rFonts w:eastAsia="Calibri"/>
          <w:b/>
          <w:szCs w:val="20"/>
          <w:lang w:eastAsia="en-US"/>
        </w:rPr>
        <w:t>4</w:t>
      </w:r>
      <w:r w:rsidRPr="00083738">
        <w:rPr>
          <w:rFonts w:eastAsia="Calibri"/>
          <w:b/>
          <w:szCs w:val="20"/>
          <w:lang w:eastAsia="en-US"/>
        </w:rPr>
        <w:t>: Szkoły Podstawowej Nr 1 w Czersku, Szkoły Podstawowej Nr 2 w Czersku oraz Zespołu Szkół Specjalnych w Czersku –</w:t>
      </w:r>
      <w:r w:rsidRPr="00083738">
        <w:rPr>
          <w:rFonts w:eastAsia="Calibri"/>
          <w:szCs w:val="20"/>
          <w:lang w:eastAsia="en-US"/>
        </w:rPr>
        <w:t xml:space="preserve"> autobusem o minimalnej liczbie miejsc siedzących z kierowcą </w:t>
      </w:r>
      <w:r w:rsidR="00707863">
        <w:rPr>
          <w:rFonts w:eastAsia="Calibri"/>
          <w:szCs w:val="20"/>
          <w:lang w:eastAsia="en-US"/>
        </w:rPr>
        <w:t xml:space="preserve">i </w:t>
      </w:r>
      <w:r w:rsidR="00707863" w:rsidRPr="004A2474">
        <w:rPr>
          <w:rFonts w:eastAsia="Calibri"/>
          <w:szCs w:val="20"/>
          <w:lang w:eastAsia="en-US"/>
        </w:rPr>
        <w:t xml:space="preserve">opiekunem </w:t>
      </w:r>
      <w:r w:rsidRPr="004A2474">
        <w:rPr>
          <w:rFonts w:eastAsia="Calibri"/>
          <w:szCs w:val="20"/>
          <w:lang w:eastAsia="en-US"/>
        </w:rPr>
        <w:t xml:space="preserve">– </w:t>
      </w:r>
      <w:r w:rsidR="00707863" w:rsidRPr="004A2474">
        <w:rPr>
          <w:rFonts w:eastAsia="Calibri"/>
          <w:b/>
          <w:szCs w:val="20"/>
          <w:lang w:eastAsia="en-US"/>
        </w:rPr>
        <w:t>16</w:t>
      </w:r>
      <w:r w:rsidRPr="004A2474">
        <w:rPr>
          <w:rFonts w:eastAsia="Calibri"/>
          <w:szCs w:val="20"/>
          <w:lang w:eastAsia="en-US"/>
        </w:rPr>
        <w:t>, na następującej trasie:</w:t>
      </w:r>
    </w:p>
    <w:p w14:paraId="3181ABD3" w14:textId="77777777" w:rsidR="00083738" w:rsidRPr="004A2474" w:rsidRDefault="00083738" w:rsidP="00083738">
      <w:pPr>
        <w:spacing w:line="23" w:lineRule="atLeast"/>
        <w:jc w:val="both"/>
        <w:outlineLvl w:val="3"/>
        <w:rPr>
          <w:rFonts w:eastAsia="Calibri"/>
          <w:szCs w:val="20"/>
          <w:lang w:eastAsia="en-US"/>
        </w:rPr>
      </w:pPr>
    </w:p>
    <w:p w14:paraId="56A98B34" w14:textId="2BE91605" w:rsidR="00083738" w:rsidRPr="004A2474" w:rsidRDefault="00083738">
      <w:pPr>
        <w:numPr>
          <w:ilvl w:val="0"/>
          <w:numId w:val="2"/>
        </w:numPr>
        <w:tabs>
          <w:tab w:val="num" w:pos="2324"/>
        </w:tabs>
        <w:suppressAutoHyphens/>
        <w:spacing w:after="200" w:line="23" w:lineRule="atLeast"/>
        <w:ind w:left="524" w:hanging="524"/>
        <w:jc w:val="both"/>
        <w:outlineLvl w:val="3"/>
        <w:rPr>
          <w:rFonts w:eastAsia="Calibri"/>
          <w:szCs w:val="20"/>
          <w:lang w:eastAsia="en-US"/>
        </w:rPr>
      </w:pPr>
      <w:r w:rsidRPr="004A2474">
        <w:rPr>
          <w:rFonts w:eastAsia="Calibri"/>
          <w:szCs w:val="20"/>
          <w:lang w:eastAsia="en-US"/>
        </w:rPr>
        <w:t xml:space="preserve">Czersk – Bielawy – Kwieki – Sienica – </w:t>
      </w:r>
      <w:r w:rsidR="000D3C7E" w:rsidRPr="004A2474">
        <w:rPr>
          <w:rFonts w:eastAsia="Calibri"/>
          <w:szCs w:val="20"/>
          <w:lang w:eastAsia="en-US"/>
        </w:rPr>
        <w:t xml:space="preserve">Malachin, </w:t>
      </w:r>
      <w:r w:rsidRPr="004A2474">
        <w:rPr>
          <w:rFonts w:eastAsia="Calibri"/>
          <w:szCs w:val="20"/>
          <w:lang w:eastAsia="en-US"/>
        </w:rPr>
        <w:t>ul. Podleśna – Czersk – ok. 3</w:t>
      </w:r>
      <w:r w:rsidR="004E7F6B" w:rsidRPr="004A2474">
        <w:rPr>
          <w:rFonts w:eastAsia="Calibri"/>
          <w:szCs w:val="20"/>
          <w:lang w:eastAsia="en-US"/>
        </w:rPr>
        <w:t>4</w:t>
      </w:r>
      <w:r w:rsidRPr="004A2474">
        <w:rPr>
          <w:rFonts w:eastAsia="Calibri"/>
          <w:szCs w:val="20"/>
          <w:lang w:eastAsia="en-US"/>
        </w:rPr>
        <w:t xml:space="preserve"> km (</w:t>
      </w:r>
      <w:r w:rsidR="004E7F6B" w:rsidRPr="004A2474">
        <w:rPr>
          <w:rFonts w:eastAsia="Calibri"/>
          <w:szCs w:val="20"/>
          <w:lang w:eastAsia="en-US"/>
        </w:rPr>
        <w:t>1</w:t>
      </w:r>
      <w:r w:rsidRPr="004A2474">
        <w:rPr>
          <w:rFonts w:eastAsia="Calibri"/>
          <w:szCs w:val="20"/>
          <w:lang w:eastAsia="en-US"/>
        </w:rPr>
        <w:t xml:space="preserve"> kurs dziennie) </w:t>
      </w:r>
    </w:p>
    <w:p w14:paraId="6B9A0A62" w14:textId="6A291B26" w:rsidR="004E7F6B" w:rsidRPr="004A2474" w:rsidRDefault="004E7F6B">
      <w:pPr>
        <w:numPr>
          <w:ilvl w:val="0"/>
          <w:numId w:val="2"/>
        </w:numPr>
        <w:tabs>
          <w:tab w:val="num" w:pos="2324"/>
        </w:tabs>
        <w:suppressAutoHyphens/>
        <w:spacing w:after="200" w:line="23" w:lineRule="atLeast"/>
        <w:ind w:left="524" w:hanging="524"/>
        <w:jc w:val="both"/>
        <w:outlineLvl w:val="3"/>
        <w:rPr>
          <w:rFonts w:eastAsia="Calibri"/>
          <w:szCs w:val="20"/>
          <w:lang w:eastAsia="en-US"/>
        </w:rPr>
      </w:pPr>
      <w:r w:rsidRPr="004A2474">
        <w:rPr>
          <w:rFonts w:eastAsia="Calibri"/>
          <w:szCs w:val="20"/>
          <w:lang w:eastAsia="en-US"/>
        </w:rPr>
        <w:t>Czersk – Bielawy – Kwieki – Sienica  – Czersk – ok. 32 km (2 kursy dziennie)</w:t>
      </w:r>
    </w:p>
    <w:p w14:paraId="414E23A8" w14:textId="521DD8FC" w:rsidR="00083738" w:rsidRPr="004A2474" w:rsidRDefault="00083738" w:rsidP="00083738">
      <w:pPr>
        <w:spacing w:line="23" w:lineRule="atLeast"/>
        <w:ind w:left="524"/>
        <w:jc w:val="both"/>
        <w:outlineLvl w:val="3"/>
        <w:rPr>
          <w:rFonts w:eastAsia="Calibri"/>
          <w:szCs w:val="20"/>
          <w:lang w:eastAsia="en-US"/>
        </w:rPr>
      </w:pPr>
      <w:r w:rsidRPr="004A2474">
        <w:rPr>
          <w:rFonts w:eastAsia="Calibri"/>
          <w:szCs w:val="20"/>
          <w:lang w:eastAsia="en-US"/>
        </w:rPr>
        <w:t>Planowana liczba dowożonych – 1</w:t>
      </w:r>
      <w:r w:rsidR="004E7F6B" w:rsidRPr="004A2474">
        <w:rPr>
          <w:rFonts w:eastAsia="Calibri"/>
          <w:szCs w:val="20"/>
          <w:lang w:eastAsia="en-US"/>
        </w:rPr>
        <w:t>2</w:t>
      </w:r>
      <w:r w:rsidRPr="004A2474">
        <w:rPr>
          <w:rFonts w:eastAsia="Calibri"/>
          <w:szCs w:val="20"/>
          <w:lang w:eastAsia="en-US"/>
        </w:rPr>
        <w:t xml:space="preserve"> uczniów</w:t>
      </w:r>
    </w:p>
    <w:p w14:paraId="6DBAAEBB" w14:textId="77777777" w:rsidR="00083738" w:rsidRPr="004A2474" w:rsidRDefault="00083738" w:rsidP="00083738">
      <w:pPr>
        <w:spacing w:line="23" w:lineRule="atLeast"/>
        <w:ind w:left="524" w:hanging="524"/>
        <w:jc w:val="both"/>
        <w:outlineLvl w:val="3"/>
        <w:rPr>
          <w:rFonts w:eastAsia="Calibri"/>
          <w:szCs w:val="20"/>
          <w:lang w:eastAsia="en-US"/>
        </w:rPr>
      </w:pPr>
    </w:p>
    <w:p w14:paraId="2DCE3FCF" w14:textId="2A3782B0" w:rsidR="00083738" w:rsidRPr="004A2474" w:rsidRDefault="00083738">
      <w:pPr>
        <w:numPr>
          <w:ilvl w:val="0"/>
          <w:numId w:val="2"/>
        </w:numPr>
        <w:tabs>
          <w:tab w:val="num" w:pos="2324"/>
        </w:tabs>
        <w:suppressAutoHyphens/>
        <w:spacing w:after="200" w:line="23" w:lineRule="atLeast"/>
        <w:ind w:left="524" w:hanging="524"/>
        <w:jc w:val="both"/>
        <w:outlineLvl w:val="3"/>
        <w:rPr>
          <w:rFonts w:eastAsia="Calibri"/>
          <w:szCs w:val="20"/>
          <w:lang w:eastAsia="en-US"/>
        </w:rPr>
      </w:pPr>
      <w:r w:rsidRPr="004A2474">
        <w:rPr>
          <w:rFonts w:eastAsia="Calibri"/>
          <w:szCs w:val="20"/>
          <w:lang w:eastAsia="en-US"/>
        </w:rPr>
        <w:t>Czersk – Malachin – Mokre – Czersk – ok. 1</w:t>
      </w:r>
      <w:r w:rsidR="004E7F6B" w:rsidRPr="004A2474">
        <w:rPr>
          <w:rFonts w:eastAsia="Calibri"/>
          <w:szCs w:val="20"/>
          <w:lang w:eastAsia="en-US"/>
        </w:rPr>
        <w:t>4</w:t>
      </w:r>
      <w:r w:rsidRPr="004A2474">
        <w:rPr>
          <w:rFonts w:eastAsia="Calibri"/>
          <w:szCs w:val="20"/>
          <w:lang w:eastAsia="en-US"/>
        </w:rPr>
        <w:t xml:space="preserve"> km (3 kursy dziennie)</w:t>
      </w:r>
    </w:p>
    <w:p w14:paraId="5C72B60C" w14:textId="69B467DC" w:rsidR="00083738" w:rsidRPr="00083738" w:rsidRDefault="00083738" w:rsidP="00083738">
      <w:pPr>
        <w:spacing w:line="23" w:lineRule="atLeast"/>
        <w:ind w:left="524"/>
        <w:jc w:val="both"/>
        <w:outlineLvl w:val="3"/>
        <w:rPr>
          <w:rFonts w:eastAsia="Calibri"/>
          <w:szCs w:val="20"/>
          <w:lang w:eastAsia="en-US"/>
        </w:rPr>
      </w:pPr>
      <w:r w:rsidRPr="00083738">
        <w:rPr>
          <w:rFonts w:eastAsia="Calibri"/>
          <w:szCs w:val="20"/>
          <w:lang w:eastAsia="en-US"/>
        </w:rPr>
        <w:t xml:space="preserve">Planowana liczba dowożonych – </w:t>
      </w:r>
      <w:r w:rsidR="004E7F6B">
        <w:rPr>
          <w:rFonts w:eastAsia="Calibri"/>
          <w:szCs w:val="20"/>
          <w:lang w:eastAsia="en-US"/>
        </w:rPr>
        <w:t>4</w:t>
      </w:r>
      <w:r w:rsidRPr="00083738">
        <w:rPr>
          <w:rFonts w:eastAsia="Calibri"/>
          <w:szCs w:val="20"/>
          <w:lang w:eastAsia="en-US"/>
        </w:rPr>
        <w:t xml:space="preserve"> uczniów</w:t>
      </w:r>
    </w:p>
    <w:p w14:paraId="37BEDFFF" w14:textId="77777777" w:rsidR="00083738" w:rsidRPr="00083738" w:rsidRDefault="00083738" w:rsidP="00083738">
      <w:pPr>
        <w:spacing w:line="23" w:lineRule="atLeast"/>
        <w:ind w:left="524"/>
        <w:jc w:val="both"/>
        <w:outlineLvl w:val="3"/>
        <w:rPr>
          <w:rFonts w:eastAsia="Calibri"/>
          <w:szCs w:val="20"/>
          <w:lang w:eastAsia="en-US"/>
        </w:rPr>
      </w:pPr>
    </w:p>
    <w:p w14:paraId="30A41A38"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Liczba uczniów objętych przewozem może ulec zmianie z przyczyn niezależnych od Zamawiającego.</w:t>
      </w:r>
    </w:p>
    <w:p w14:paraId="228EB55B" w14:textId="77777777" w:rsidR="00083738" w:rsidRPr="00083738" w:rsidRDefault="00083738" w:rsidP="00083738">
      <w:pPr>
        <w:spacing w:line="23" w:lineRule="atLeast"/>
        <w:ind w:left="524" w:firstLine="360"/>
        <w:jc w:val="both"/>
        <w:outlineLvl w:val="3"/>
        <w:rPr>
          <w:rFonts w:eastAsia="Calibri"/>
          <w:szCs w:val="20"/>
          <w:lang w:eastAsia="en-US"/>
        </w:rPr>
      </w:pPr>
      <w:r w:rsidRPr="00083738">
        <w:rPr>
          <w:rFonts w:eastAsia="Calibri"/>
          <w:szCs w:val="20"/>
          <w:lang w:eastAsia="en-US"/>
        </w:rPr>
        <w:t xml:space="preserve">   </w:t>
      </w:r>
    </w:p>
    <w:p w14:paraId="57D023D2" w14:textId="7C289308"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Łączny średni, dzienny przebieg pojazdu ok. 1</w:t>
      </w:r>
      <w:r w:rsidR="004E7F6B">
        <w:rPr>
          <w:rFonts w:eastAsia="Calibri"/>
          <w:szCs w:val="20"/>
          <w:lang w:eastAsia="en-US"/>
        </w:rPr>
        <w:t>40</w:t>
      </w:r>
      <w:r w:rsidRPr="00083738">
        <w:rPr>
          <w:rFonts w:eastAsia="Calibri"/>
          <w:szCs w:val="20"/>
          <w:lang w:eastAsia="en-US"/>
        </w:rPr>
        <w:t xml:space="preserve"> km.</w:t>
      </w:r>
    </w:p>
    <w:p w14:paraId="66FB1F3B" w14:textId="77777777" w:rsidR="00083738" w:rsidRPr="00083738" w:rsidRDefault="00083738" w:rsidP="00083738">
      <w:pPr>
        <w:spacing w:line="23" w:lineRule="atLeast"/>
        <w:ind w:firstLine="360"/>
        <w:jc w:val="both"/>
        <w:outlineLvl w:val="3"/>
        <w:rPr>
          <w:rFonts w:eastAsia="Calibri"/>
          <w:szCs w:val="20"/>
          <w:lang w:eastAsia="en-US"/>
        </w:rPr>
      </w:pPr>
    </w:p>
    <w:p w14:paraId="4AEA0282" w14:textId="77777777" w:rsidR="00083738" w:rsidRPr="00083738" w:rsidRDefault="00083738" w:rsidP="00083738">
      <w:pPr>
        <w:spacing w:line="23" w:lineRule="atLeast"/>
        <w:jc w:val="both"/>
        <w:outlineLvl w:val="3"/>
        <w:rPr>
          <w:rFonts w:eastAsia="Calibri"/>
          <w:szCs w:val="20"/>
          <w:u w:val="single"/>
          <w:lang w:eastAsia="en-US"/>
        </w:rPr>
      </w:pPr>
      <w:r w:rsidRPr="00083738">
        <w:rPr>
          <w:rFonts w:eastAsia="Calibri"/>
          <w:szCs w:val="20"/>
          <w:u w:val="single"/>
          <w:lang w:eastAsia="en-US"/>
        </w:rPr>
        <w:t>Wykonawca musi zapewnić opiekę dla przewożonych uczniów na wszystkich trasach przewozu.</w:t>
      </w:r>
    </w:p>
    <w:p w14:paraId="0E6F1A88"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 xml:space="preserve">Osoby zatrudnione do sprawowania opieki muszą posiadać odpowiednie kwalifikacje. Pod pojęciem opieka rozumie się zapewnienie warunków bezpieczeństwa i higieny w trakcie wsiadania, wysiadania i przejazdu uczniów autobusem, która jest niezbędna przy tego rodzaju przewozach. </w:t>
      </w:r>
      <w:r w:rsidRPr="00083738">
        <w:rPr>
          <w:rFonts w:eastAsia="Calibri"/>
          <w:b/>
          <w:i/>
          <w:szCs w:val="20"/>
          <w:lang w:eastAsia="en-US"/>
        </w:rPr>
        <w:t>Kierowca nie może być jednocześnie opiekunem uczniów. W autobusie musi znajdować się kierowca i opiekun.</w:t>
      </w:r>
      <w:r w:rsidRPr="00083738">
        <w:rPr>
          <w:rFonts w:eastAsia="Calibri"/>
          <w:szCs w:val="20"/>
          <w:lang w:eastAsia="en-US"/>
        </w:rPr>
        <w:t xml:space="preserve"> Opiekun uczniów w autobusie szkolnym ponosi odpowiedzialność za uczniów dowożonych od chwili wejścia uczniów do autobusu do momentu opuszczenia autobusu przez uczniów w wyznaczonym miejscu przy szkole oraz od chwili wejścia do autobusu z wyznaczonego miejsca przy szkole do chwili opuszczenia przez uczniów autobusu na wyznaczonym przystanku. Podczas dowozu opiekun przekazuje dowożonych uczniów wyznaczonemu przez dyrektora szkoły nauczycielowi dyżurującemu. Podczas odwozu opiekun odbiera uczniów spod szkoły i wprowadza do autobusu szkolnego. </w:t>
      </w:r>
    </w:p>
    <w:p w14:paraId="57599D0F" w14:textId="77777777" w:rsidR="00083738" w:rsidRPr="00083738" w:rsidRDefault="00083738" w:rsidP="00083738">
      <w:pPr>
        <w:spacing w:line="23" w:lineRule="atLeast"/>
        <w:jc w:val="both"/>
        <w:outlineLvl w:val="3"/>
        <w:rPr>
          <w:rFonts w:eastAsia="Calibri"/>
          <w:szCs w:val="20"/>
          <w:lang w:eastAsia="en-US"/>
        </w:rPr>
      </w:pPr>
    </w:p>
    <w:p w14:paraId="23EB377F"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Dowożenie uczniów odbywać się będzie w dni pracy szkół wg poniższego harmonogramu:</w:t>
      </w:r>
    </w:p>
    <w:p w14:paraId="11BCBDF5" w14:textId="77777777" w:rsidR="00083738" w:rsidRPr="00083738" w:rsidRDefault="00083738">
      <w:pPr>
        <w:numPr>
          <w:ilvl w:val="0"/>
          <w:numId w:val="5"/>
        </w:numPr>
        <w:spacing w:after="200" w:line="23" w:lineRule="atLeast"/>
        <w:contextualSpacing/>
        <w:jc w:val="both"/>
        <w:outlineLvl w:val="3"/>
        <w:rPr>
          <w:rFonts w:eastAsia="Calibri"/>
          <w:szCs w:val="20"/>
          <w:lang w:eastAsia="en-US"/>
        </w:rPr>
      </w:pPr>
      <w:r w:rsidRPr="00083738">
        <w:rPr>
          <w:rFonts w:eastAsia="Calibri"/>
          <w:szCs w:val="20"/>
          <w:lang w:eastAsia="en-US"/>
        </w:rPr>
        <w:t xml:space="preserve">rozpoczęcie zajęć lekcyjnych: godz. 8.00    </w:t>
      </w:r>
    </w:p>
    <w:p w14:paraId="10D02A09" w14:textId="7A641DF4" w:rsidR="00083738" w:rsidRPr="00083738" w:rsidRDefault="00083738">
      <w:pPr>
        <w:numPr>
          <w:ilvl w:val="0"/>
          <w:numId w:val="5"/>
        </w:numPr>
        <w:spacing w:after="200" w:line="23" w:lineRule="atLeast"/>
        <w:contextualSpacing/>
        <w:jc w:val="both"/>
        <w:outlineLvl w:val="3"/>
        <w:rPr>
          <w:rFonts w:eastAsia="Calibri"/>
          <w:szCs w:val="20"/>
          <w:lang w:eastAsia="en-US"/>
        </w:rPr>
      </w:pPr>
      <w:r w:rsidRPr="00083738">
        <w:rPr>
          <w:rFonts w:eastAsia="Calibri"/>
          <w:szCs w:val="20"/>
          <w:lang w:eastAsia="en-US"/>
        </w:rPr>
        <w:t>zakończenie zajęć lekcyjnych: w godzinach 12:</w:t>
      </w:r>
      <w:r w:rsidR="00B75181">
        <w:rPr>
          <w:rFonts w:eastAsia="Calibri"/>
          <w:szCs w:val="20"/>
          <w:lang w:eastAsia="en-US"/>
        </w:rPr>
        <w:t>3</w:t>
      </w:r>
      <w:r w:rsidRPr="00083738">
        <w:rPr>
          <w:rFonts w:eastAsia="Calibri"/>
          <w:szCs w:val="20"/>
          <w:lang w:eastAsia="en-US"/>
        </w:rPr>
        <w:t>5 – 15:</w:t>
      </w:r>
      <w:r w:rsidR="00B75181">
        <w:rPr>
          <w:rFonts w:eastAsia="Calibri"/>
          <w:szCs w:val="20"/>
          <w:lang w:eastAsia="en-US"/>
        </w:rPr>
        <w:t>25</w:t>
      </w:r>
    </w:p>
    <w:p w14:paraId="34BFA5D0" w14:textId="77777777" w:rsidR="00083738" w:rsidRPr="00083738" w:rsidRDefault="00083738" w:rsidP="00083738">
      <w:pPr>
        <w:spacing w:line="23" w:lineRule="atLeast"/>
        <w:jc w:val="both"/>
        <w:outlineLvl w:val="3"/>
        <w:rPr>
          <w:rFonts w:eastAsia="Calibri"/>
          <w:szCs w:val="20"/>
          <w:lang w:eastAsia="en-US"/>
        </w:rPr>
      </w:pPr>
    </w:p>
    <w:p w14:paraId="3748E984" w14:textId="373FDB3B" w:rsidR="00083738" w:rsidRPr="00083738" w:rsidRDefault="00083738" w:rsidP="00083738">
      <w:pPr>
        <w:spacing w:line="23" w:lineRule="atLeast"/>
        <w:jc w:val="both"/>
        <w:outlineLvl w:val="3"/>
        <w:rPr>
          <w:rFonts w:eastAsia="Calibri"/>
          <w:szCs w:val="20"/>
          <w:lang w:eastAsia="en-US"/>
        </w:rPr>
      </w:pPr>
      <w:r w:rsidRPr="00083738">
        <w:rPr>
          <w:rFonts w:eastAsia="Calibri"/>
          <w:b/>
          <w:szCs w:val="20"/>
          <w:lang w:eastAsia="en-US"/>
        </w:rPr>
        <w:t xml:space="preserve">Część </w:t>
      </w:r>
      <w:r w:rsidR="00090A73">
        <w:rPr>
          <w:rFonts w:eastAsia="Calibri"/>
          <w:b/>
          <w:szCs w:val="20"/>
          <w:lang w:eastAsia="en-US"/>
        </w:rPr>
        <w:t>5</w:t>
      </w:r>
      <w:r w:rsidRPr="00083738">
        <w:rPr>
          <w:rFonts w:eastAsia="Calibri"/>
          <w:b/>
          <w:szCs w:val="20"/>
          <w:lang w:eastAsia="en-US"/>
        </w:rPr>
        <w:t xml:space="preserve">: Szkoły Podstawowej Nr 1 w Czersku, Szkoły Podstawowej Nr 2 w Czersku </w:t>
      </w:r>
      <w:r w:rsidRPr="00083738">
        <w:rPr>
          <w:rFonts w:eastAsia="Calibri"/>
          <w:szCs w:val="20"/>
          <w:lang w:eastAsia="en-US"/>
        </w:rPr>
        <w:t xml:space="preserve">autobusem o minimalnej liczbie miejsc siedzących z kierowcą </w:t>
      </w:r>
      <w:r w:rsidR="004E7F6B">
        <w:rPr>
          <w:rFonts w:eastAsia="Calibri"/>
          <w:szCs w:val="20"/>
          <w:lang w:eastAsia="en-US"/>
        </w:rPr>
        <w:t xml:space="preserve">i opiekunem </w:t>
      </w:r>
      <w:r w:rsidRPr="00083738">
        <w:rPr>
          <w:rFonts w:eastAsia="Calibri"/>
          <w:szCs w:val="20"/>
          <w:lang w:eastAsia="en-US"/>
        </w:rPr>
        <w:t xml:space="preserve">- </w:t>
      </w:r>
      <w:r w:rsidRPr="00083738">
        <w:rPr>
          <w:rFonts w:eastAsia="Calibri"/>
          <w:b/>
          <w:szCs w:val="20"/>
          <w:lang w:eastAsia="en-US"/>
        </w:rPr>
        <w:t>46</w:t>
      </w:r>
      <w:r w:rsidRPr="00083738">
        <w:rPr>
          <w:rFonts w:eastAsia="Calibri"/>
          <w:szCs w:val="20"/>
          <w:lang w:eastAsia="en-US"/>
        </w:rPr>
        <w:t xml:space="preserve"> na trasie: </w:t>
      </w:r>
    </w:p>
    <w:p w14:paraId="03333557" w14:textId="77777777" w:rsidR="00083738" w:rsidRPr="00083738" w:rsidRDefault="00083738" w:rsidP="00083738">
      <w:pPr>
        <w:spacing w:line="23" w:lineRule="atLeast"/>
        <w:jc w:val="both"/>
        <w:outlineLvl w:val="3"/>
        <w:rPr>
          <w:rFonts w:eastAsia="Calibri"/>
          <w:szCs w:val="20"/>
          <w:lang w:eastAsia="en-US"/>
        </w:rPr>
      </w:pPr>
    </w:p>
    <w:p w14:paraId="5E91E98D" w14:textId="77311C41" w:rsidR="00083738" w:rsidRPr="00083738" w:rsidRDefault="00083738" w:rsidP="00083738">
      <w:pPr>
        <w:keepNext/>
        <w:keepLines/>
        <w:tabs>
          <w:tab w:val="left" w:pos="720"/>
        </w:tabs>
        <w:spacing w:line="23" w:lineRule="atLeast"/>
        <w:jc w:val="both"/>
        <w:outlineLvl w:val="4"/>
        <w:rPr>
          <w:rFonts w:eastAsia="Times New Roman"/>
          <w:szCs w:val="20"/>
          <w:lang w:eastAsia="en-US"/>
        </w:rPr>
      </w:pPr>
      <w:r w:rsidRPr="00083738">
        <w:rPr>
          <w:rFonts w:eastAsia="Times New Roman"/>
          <w:szCs w:val="20"/>
          <w:lang w:eastAsia="en-US"/>
        </w:rPr>
        <w:t xml:space="preserve">- Mokre – Malachin </w:t>
      </w:r>
      <w:r w:rsidR="00090A73">
        <w:rPr>
          <w:rFonts w:eastAsia="Times New Roman"/>
          <w:szCs w:val="20"/>
          <w:lang w:eastAsia="en-US"/>
        </w:rPr>
        <w:t xml:space="preserve">– Malachin, </w:t>
      </w:r>
      <w:r w:rsidRPr="00083738">
        <w:rPr>
          <w:rFonts w:eastAsia="Times New Roman"/>
          <w:szCs w:val="20"/>
          <w:lang w:eastAsia="en-US"/>
        </w:rPr>
        <w:t>ul. Cegielniana – Malachin</w:t>
      </w:r>
      <w:r w:rsidR="00090A73">
        <w:rPr>
          <w:rFonts w:eastAsia="Times New Roman"/>
          <w:szCs w:val="20"/>
          <w:lang w:eastAsia="en-US"/>
        </w:rPr>
        <w:t>, ul. Akacjowa</w:t>
      </w:r>
      <w:r w:rsidRPr="00083738">
        <w:rPr>
          <w:rFonts w:eastAsia="Times New Roman"/>
          <w:szCs w:val="20"/>
          <w:lang w:eastAsia="en-US"/>
        </w:rPr>
        <w:t xml:space="preserve"> – Czersk</w:t>
      </w:r>
      <w:r w:rsidR="00633670">
        <w:rPr>
          <w:rFonts w:eastAsia="Times New Roman"/>
          <w:szCs w:val="20"/>
          <w:lang w:eastAsia="en-US"/>
        </w:rPr>
        <w:t>-Mokre</w:t>
      </w:r>
      <w:r w:rsidRPr="00083738">
        <w:rPr>
          <w:rFonts w:eastAsia="Times New Roman"/>
          <w:szCs w:val="20"/>
          <w:lang w:eastAsia="en-US"/>
        </w:rPr>
        <w:t xml:space="preserve"> – ok. 1</w:t>
      </w:r>
      <w:r w:rsidR="00020E81">
        <w:rPr>
          <w:rFonts w:eastAsia="Times New Roman"/>
          <w:szCs w:val="20"/>
          <w:lang w:eastAsia="en-US"/>
        </w:rPr>
        <w:t>9</w:t>
      </w:r>
      <w:r w:rsidRPr="00083738">
        <w:rPr>
          <w:rFonts w:eastAsia="Times New Roman"/>
          <w:szCs w:val="20"/>
          <w:lang w:eastAsia="en-US"/>
        </w:rPr>
        <w:t xml:space="preserve"> km</w:t>
      </w:r>
    </w:p>
    <w:p w14:paraId="1EB9A0BE" w14:textId="77777777" w:rsidR="00083738" w:rsidRPr="00083738" w:rsidRDefault="00083738" w:rsidP="00083738">
      <w:pPr>
        <w:spacing w:line="23" w:lineRule="atLeast"/>
        <w:jc w:val="both"/>
        <w:outlineLvl w:val="3"/>
        <w:rPr>
          <w:rFonts w:eastAsia="Calibri"/>
          <w:szCs w:val="20"/>
          <w:lang w:eastAsia="en-US"/>
        </w:rPr>
      </w:pPr>
    </w:p>
    <w:p w14:paraId="52584D53"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w ramach komunikacji regularnej – przez zakup biletów miesięcznych na liniach regularnych  realizowanych przez Wykonawcę w ramach transportu publicznego.</w:t>
      </w:r>
    </w:p>
    <w:p w14:paraId="209B3AC0" w14:textId="77777777" w:rsidR="00083738" w:rsidRPr="00083738" w:rsidRDefault="00083738" w:rsidP="00083738">
      <w:pPr>
        <w:spacing w:line="23" w:lineRule="atLeast"/>
        <w:jc w:val="both"/>
        <w:outlineLvl w:val="3"/>
        <w:rPr>
          <w:rFonts w:eastAsia="Calibri"/>
          <w:szCs w:val="20"/>
          <w:lang w:eastAsia="en-US"/>
        </w:rPr>
      </w:pPr>
    </w:p>
    <w:p w14:paraId="7E29AA2B"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Dowożenie uczniów odbywać się będzie w dni pracy szkół wg poniższego harmonogramu:</w:t>
      </w:r>
    </w:p>
    <w:p w14:paraId="1F722C55" w14:textId="77777777" w:rsidR="00083738" w:rsidRPr="00083738" w:rsidRDefault="00083738">
      <w:pPr>
        <w:numPr>
          <w:ilvl w:val="0"/>
          <w:numId w:val="5"/>
        </w:numPr>
        <w:spacing w:after="200" w:line="23" w:lineRule="atLeast"/>
        <w:contextualSpacing/>
        <w:jc w:val="both"/>
        <w:outlineLvl w:val="3"/>
        <w:rPr>
          <w:rFonts w:eastAsia="Calibri"/>
          <w:szCs w:val="20"/>
          <w:lang w:eastAsia="en-US"/>
        </w:rPr>
      </w:pPr>
      <w:r w:rsidRPr="00083738">
        <w:rPr>
          <w:rFonts w:eastAsia="Calibri"/>
          <w:szCs w:val="20"/>
          <w:lang w:eastAsia="en-US"/>
        </w:rPr>
        <w:t>rozpoczęcie zajęć lekcyjnych: godz. 8.00    -    2 kursy</w:t>
      </w:r>
    </w:p>
    <w:p w14:paraId="7A1B8454" w14:textId="34E7DD3C" w:rsidR="00083738" w:rsidRPr="00083738" w:rsidRDefault="00083738">
      <w:pPr>
        <w:numPr>
          <w:ilvl w:val="0"/>
          <w:numId w:val="5"/>
        </w:numPr>
        <w:spacing w:after="200" w:line="23" w:lineRule="atLeast"/>
        <w:contextualSpacing/>
        <w:jc w:val="both"/>
        <w:outlineLvl w:val="3"/>
        <w:rPr>
          <w:rFonts w:eastAsia="Calibri"/>
          <w:szCs w:val="20"/>
          <w:lang w:eastAsia="en-US"/>
        </w:rPr>
      </w:pPr>
      <w:r w:rsidRPr="00083738">
        <w:rPr>
          <w:rFonts w:eastAsia="Calibri"/>
          <w:szCs w:val="20"/>
          <w:lang w:eastAsia="en-US"/>
        </w:rPr>
        <w:t>zakończenie zajęć: godz. 12.3</w:t>
      </w:r>
      <w:r w:rsidR="00B75181">
        <w:rPr>
          <w:rFonts w:eastAsia="Calibri"/>
          <w:szCs w:val="20"/>
          <w:lang w:eastAsia="en-US"/>
        </w:rPr>
        <w:t>5</w:t>
      </w:r>
      <w:r w:rsidRPr="00083738">
        <w:rPr>
          <w:rFonts w:eastAsia="Calibri"/>
          <w:szCs w:val="20"/>
          <w:lang w:eastAsia="en-US"/>
        </w:rPr>
        <w:t xml:space="preserve"> do 15.25    -    4 kursy</w:t>
      </w:r>
    </w:p>
    <w:p w14:paraId="0CB0875A" w14:textId="77777777" w:rsidR="00083738" w:rsidRPr="00083738" w:rsidRDefault="00083738" w:rsidP="00083738">
      <w:pPr>
        <w:spacing w:line="23" w:lineRule="atLeast"/>
        <w:ind w:left="720"/>
        <w:contextualSpacing/>
        <w:jc w:val="both"/>
        <w:outlineLvl w:val="3"/>
        <w:rPr>
          <w:rFonts w:eastAsia="Calibri"/>
          <w:szCs w:val="20"/>
          <w:lang w:eastAsia="en-US"/>
        </w:rPr>
      </w:pPr>
    </w:p>
    <w:p w14:paraId="6B452C7C" w14:textId="48767728"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 xml:space="preserve">planowana liczba korzystających z dowożenia – ok. </w:t>
      </w:r>
      <w:r w:rsidR="00020E81">
        <w:rPr>
          <w:rFonts w:eastAsia="Calibri"/>
          <w:szCs w:val="20"/>
          <w:lang w:eastAsia="en-US"/>
        </w:rPr>
        <w:t>8</w:t>
      </w:r>
      <w:r w:rsidR="004E7F6B">
        <w:rPr>
          <w:rFonts w:eastAsia="Calibri"/>
          <w:szCs w:val="20"/>
          <w:lang w:eastAsia="en-US"/>
        </w:rPr>
        <w:t>4</w:t>
      </w:r>
      <w:r w:rsidRPr="00083738">
        <w:rPr>
          <w:rFonts w:eastAsia="Calibri"/>
          <w:szCs w:val="20"/>
          <w:lang w:eastAsia="en-US"/>
        </w:rPr>
        <w:t xml:space="preserve"> uczniów, w tym: z miejscowości Mokre – 2</w:t>
      </w:r>
      <w:r w:rsidR="004E7F6B">
        <w:rPr>
          <w:rFonts w:eastAsia="Calibri"/>
          <w:szCs w:val="20"/>
          <w:lang w:eastAsia="en-US"/>
        </w:rPr>
        <w:t>3</w:t>
      </w:r>
      <w:r w:rsidRPr="00083738">
        <w:rPr>
          <w:rFonts w:eastAsia="Calibri"/>
          <w:szCs w:val="20"/>
          <w:lang w:eastAsia="en-US"/>
        </w:rPr>
        <w:t xml:space="preserve"> uczniów, z miejscowości Malachin ul. Cegielniana – </w:t>
      </w:r>
      <w:r w:rsidR="0099299C">
        <w:rPr>
          <w:rFonts w:eastAsia="Calibri"/>
          <w:szCs w:val="20"/>
          <w:lang w:eastAsia="en-US"/>
        </w:rPr>
        <w:t>1</w:t>
      </w:r>
      <w:r w:rsidR="004E7F6B">
        <w:rPr>
          <w:rFonts w:eastAsia="Calibri"/>
          <w:szCs w:val="20"/>
          <w:lang w:eastAsia="en-US"/>
        </w:rPr>
        <w:t>5</w:t>
      </w:r>
      <w:r w:rsidRPr="00083738">
        <w:rPr>
          <w:rFonts w:eastAsia="Calibri"/>
          <w:szCs w:val="20"/>
          <w:lang w:eastAsia="en-US"/>
        </w:rPr>
        <w:t xml:space="preserve">, Malachin –  </w:t>
      </w:r>
      <w:r w:rsidR="004E7F6B">
        <w:rPr>
          <w:rFonts w:eastAsia="Calibri"/>
          <w:szCs w:val="20"/>
          <w:lang w:eastAsia="en-US"/>
        </w:rPr>
        <w:t>29</w:t>
      </w:r>
      <w:r w:rsidRPr="00083738">
        <w:rPr>
          <w:rFonts w:eastAsia="Calibri"/>
          <w:szCs w:val="20"/>
          <w:lang w:eastAsia="en-US"/>
        </w:rPr>
        <w:t xml:space="preserve"> uczniów, Malachin ul. Akacjowa -1</w:t>
      </w:r>
      <w:r w:rsidR="004E7F6B">
        <w:rPr>
          <w:rFonts w:eastAsia="Calibri"/>
          <w:szCs w:val="20"/>
          <w:lang w:eastAsia="en-US"/>
        </w:rPr>
        <w:t>7</w:t>
      </w:r>
      <w:r w:rsidRPr="00083738">
        <w:rPr>
          <w:rFonts w:eastAsia="Calibri"/>
          <w:szCs w:val="20"/>
          <w:lang w:eastAsia="en-US"/>
        </w:rPr>
        <w:t xml:space="preserve"> uczniów.</w:t>
      </w:r>
    </w:p>
    <w:p w14:paraId="57C87201" w14:textId="77777777" w:rsidR="00083738" w:rsidRPr="00083738" w:rsidRDefault="00083738" w:rsidP="00083738">
      <w:pPr>
        <w:spacing w:line="23" w:lineRule="atLeast"/>
        <w:jc w:val="both"/>
        <w:outlineLvl w:val="3"/>
        <w:rPr>
          <w:rFonts w:eastAsia="Calibri"/>
          <w:szCs w:val="20"/>
          <w:lang w:eastAsia="en-US"/>
        </w:rPr>
      </w:pPr>
    </w:p>
    <w:p w14:paraId="3FCA6C00"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Liczba uczniów objętych przewozem może ulec zmianie z przyczyn niezależnych od Zamawiającego.</w:t>
      </w:r>
    </w:p>
    <w:p w14:paraId="539E1B75" w14:textId="77777777" w:rsidR="00083738" w:rsidRPr="00083738" w:rsidRDefault="00083738" w:rsidP="00083738">
      <w:pPr>
        <w:spacing w:line="23" w:lineRule="atLeast"/>
        <w:jc w:val="both"/>
        <w:outlineLvl w:val="3"/>
        <w:rPr>
          <w:rFonts w:eastAsia="Calibri"/>
          <w:b/>
          <w:szCs w:val="20"/>
          <w:lang w:eastAsia="en-US"/>
        </w:rPr>
      </w:pPr>
    </w:p>
    <w:p w14:paraId="73904113" w14:textId="77777777" w:rsidR="00083738" w:rsidRPr="00083738" w:rsidRDefault="00083738" w:rsidP="00083738">
      <w:pPr>
        <w:spacing w:line="23" w:lineRule="atLeast"/>
        <w:jc w:val="both"/>
        <w:outlineLvl w:val="3"/>
        <w:rPr>
          <w:rFonts w:eastAsia="Calibri"/>
          <w:szCs w:val="20"/>
          <w:u w:val="single"/>
          <w:lang w:eastAsia="en-US"/>
        </w:rPr>
      </w:pPr>
      <w:r w:rsidRPr="00083738">
        <w:rPr>
          <w:rFonts w:eastAsia="Calibri"/>
          <w:szCs w:val="20"/>
          <w:u w:val="single"/>
          <w:lang w:eastAsia="en-US"/>
        </w:rPr>
        <w:t>Wykonawca musi zapewnić opiekę dla przewożonych uczniów na wszystkich trasach przewozu.</w:t>
      </w:r>
    </w:p>
    <w:p w14:paraId="3BB3C054" w14:textId="77777777" w:rsidR="00786558" w:rsidRDefault="00083738" w:rsidP="00083738">
      <w:pPr>
        <w:spacing w:line="23" w:lineRule="atLeast"/>
        <w:jc w:val="both"/>
        <w:outlineLvl w:val="3"/>
        <w:rPr>
          <w:rFonts w:eastAsia="Calibri"/>
          <w:szCs w:val="20"/>
          <w:lang w:eastAsia="en-US"/>
        </w:rPr>
      </w:pPr>
      <w:r w:rsidRPr="00083738">
        <w:rPr>
          <w:rFonts w:eastAsia="Calibri"/>
          <w:szCs w:val="20"/>
          <w:lang w:eastAsia="en-US"/>
        </w:rPr>
        <w:t xml:space="preserve">Osoby zatrudnione do sprawowania opieki muszą posiadać odpowiednie kwalifikacje. Pod pojęciem opieka rozumie się zapewnienie warunków bezpieczeństwa i higieny w trakcie wsiadania, wysiadania i przejazdu uczniów autobusem, która jest niezbędna przy tego rodzaju przewozach. </w:t>
      </w:r>
      <w:r w:rsidRPr="00083738">
        <w:rPr>
          <w:rFonts w:eastAsia="Calibri"/>
          <w:b/>
          <w:i/>
          <w:szCs w:val="20"/>
          <w:lang w:eastAsia="en-US"/>
        </w:rPr>
        <w:t>Kierowca nie może być jednocześnie opiekunem uczniów. W autobusie musi znajdować się kierowca i opiekun.</w:t>
      </w:r>
      <w:r w:rsidRPr="00083738">
        <w:rPr>
          <w:rFonts w:eastAsia="Calibri"/>
          <w:szCs w:val="20"/>
          <w:lang w:eastAsia="en-US"/>
        </w:rPr>
        <w:t xml:space="preserve"> Opiekun uczniów w autobusie szkolnym ponosi odpowiedzialność za uczniów dowożonych od chwili wejścia </w:t>
      </w:r>
    </w:p>
    <w:p w14:paraId="108ED113" w14:textId="77777777" w:rsidR="00786558" w:rsidRDefault="00786558" w:rsidP="00083738">
      <w:pPr>
        <w:spacing w:line="23" w:lineRule="atLeast"/>
        <w:jc w:val="both"/>
        <w:outlineLvl w:val="3"/>
        <w:rPr>
          <w:rFonts w:eastAsia="Calibri"/>
          <w:szCs w:val="20"/>
          <w:lang w:eastAsia="en-US"/>
        </w:rPr>
      </w:pPr>
    </w:p>
    <w:p w14:paraId="001D737D" w14:textId="79E63BBE"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lastRenderedPageBreak/>
        <w:t xml:space="preserve">uczniów do autobusu do momentu opuszczenia autobusu przez uczniów w wyznaczonym miejscu przy szkole oraz od chwili wejścia do autobusu z wyznaczonego miejsca przy szkole do chwili opuszczenia przez uczniów autobusu na wyznaczonym przystanku. Podczas dowozu opiekun przekazuje dowożonych uczniów wyznaczonemu przez dyrektora szkoły nauczycielowi dyżurującemu. Podczas odwozu opiekun odbiera uczniów spod szkoły i wprowadza do autobusu szkolnego. </w:t>
      </w:r>
    </w:p>
    <w:p w14:paraId="04E42003" w14:textId="77777777" w:rsidR="00083738" w:rsidRPr="00083738" w:rsidRDefault="00083738" w:rsidP="00083738">
      <w:pPr>
        <w:spacing w:line="23" w:lineRule="atLeast"/>
        <w:jc w:val="both"/>
        <w:outlineLvl w:val="3"/>
        <w:rPr>
          <w:rFonts w:eastAsia="Calibri"/>
          <w:szCs w:val="20"/>
          <w:lang w:eastAsia="en-US"/>
        </w:rPr>
      </w:pPr>
    </w:p>
    <w:p w14:paraId="3EACBCE7" w14:textId="5747E6A3" w:rsidR="00083738" w:rsidRPr="00083738" w:rsidRDefault="00083738" w:rsidP="00083738">
      <w:pPr>
        <w:tabs>
          <w:tab w:val="left" w:pos="403"/>
          <w:tab w:val="left" w:pos="917"/>
        </w:tabs>
        <w:spacing w:line="23" w:lineRule="atLeast"/>
        <w:jc w:val="both"/>
        <w:outlineLvl w:val="3"/>
        <w:rPr>
          <w:rFonts w:eastAsia="Calibri"/>
          <w:szCs w:val="20"/>
          <w:lang w:eastAsia="en-US"/>
        </w:rPr>
      </w:pPr>
      <w:r w:rsidRPr="00083738">
        <w:rPr>
          <w:rFonts w:eastAsia="Calibri"/>
          <w:b/>
          <w:szCs w:val="20"/>
          <w:lang w:eastAsia="en-US"/>
        </w:rPr>
        <w:t xml:space="preserve">Część </w:t>
      </w:r>
      <w:r w:rsidR="00020E81">
        <w:rPr>
          <w:rFonts w:eastAsia="Calibri"/>
          <w:b/>
          <w:szCs w:val="20"/>
          <w:lang w:eastAsia="en-US"/>
        </w:rPr>
        <w:t>6</w:t>
      </w:r>
      <w:r w:rsidRPr="00083738">
        <w:rPr>
          <w:rFonts w:eastAsia="Calibri"/>
          <w:b/>
          <w:szCs w:val="20"/>
          <w:lang w:eastAsia="en-US"/>
        </w:rPr>
        <w:t>: Szkoły Podstawowej w Odrach</w:t>
      </w:r>
      <w:r w:rsidRPr="00083738">
        <w:rPr>
          <w:rFonts w:eastAsia="Calibri"/>
          <w:szCs w:val="20"/>
          <w:lang w:eastAsia="en-US"/>
        </w:rPr>
        <w:t xml:space="preserve"> autobusem o minimalnej liczbie miejsc siedzących z kierowcą </w:t>
      </w:r>
      <w:r w:rsidR="004E7F6B">
        <w:rPr>
          <w:rFonts w:eastAsia="Calibri"/>
          <w:szCs w:val="20"/>
          <w:lang w:eastAsia="en-US"/>
        </w:rPr>
        <w:t xml:space="preserve">i opiekunem </w:t>
      </w:r>
      <w:r w:rsidRPr="00083738">
        <w:rPr>
          <w:rFonts w:eastAsia="Calibri"/>
          <w:szCs w:val="20"/>
          <w:lang w:eastAsia="en-US"/>
        </w:rPr>
        <w:t xml:space="preserve">– </w:t>
      </w:r>
      <w:r w:rsidRPr="00083738">
        <w:rPr>
          <w:rFonts w:eastAsia="Calibri"/>
          <w:b/>
          <w:szCs w:val="20"/>
          <w:lang w:eastAsia="en-US"/>
        </w:rPr>
        <w:t>2</w:t>
      </w:r>
      <w:r w:rsidR="004E7F6B">
        <w:rPr>
          <w:rFonts w:eastAsia="Calibri"/>
          <w:b/>
          <w:szCs w:val="20"/>
          <w:lang w:eastAsia="en-US"/>
        </w:rPr>
        <w:t>0</w:t>
      </w:r>
      <w:r w:rsidRPr="00083738">
        <w:rPr>
          <w:rFonts w:eastAsia="Calibri"/>
          <w:b/>
          <w:szCs w:val="20"/>
          <w:lang w:eastAsia="en-US"/>
        </w:rPr>
        <w:t>,</w:t>
      </w:r>
      <w:r w:rsidRPr="00083738">
        <w:rPr>
          <w:rFonts w:eastAsia="Calibri"/>
          <w:szCs w:val="20"/>
          <w:lang w:eastAsia="en-US"/>
        </w:rPr>
        <w:t xml:space="preserve"> na następującej trasie:</w:t>
      </w:r>
      <w:r w:rsidR="00084A5E">
        <w:rPr>
          <w:rFonts w:eastAsia="Calibri"/>
          <w:szCs w:val="20"/>
          <w:lang w:eastAsia="en-US"/>
        </w:rPr>
        <w:t xml:space="preserve"> </w:t>
      </w:r>
    </w:p>
    <w:p w14:paraId="03D7B968" w14:textId="77777777" w:rsidR="00083738" w:rsidRPr="00083738" w:rsidRDefault="00083738" w:rsidP="00083738">
      <w:pPr>
        <w:tabs>
          <w:tab w:val="left" w:pos="403"/>
          <w:tab w:val="left" w:pos="917"/>
        </w:tabs>
        <w:spacing w:line="23" w:lineRule="atLeast"/>
        <w:jc w:val="both"/>
        <w:outlineLvl w:val="3"/>
        <w:rPr>
          <w:rFonts w:eastAsia="Calibri"/>
          <w:szCs w:val="20"/>
          <w:lang w:eastAsia="en-US"/>
        </w:rPr>
      </w:pPr>
    </w:p>
    <w:p w14:paraId="76E0735E" w14:textId="4844B6D1" w:rsidR="00083738" w:rsidRPr="001424CA" w:rsidRDefault="00083738" w:rsidP="00083738">
      <w:pPr>
        <w:numPr>
          <w:ilvl w:val="0"/>
          <w:numId w:val="3"/>
        </w:numPr>
        <w:suppressAutoHyphens/>
        <w:spacing w:after="200" w:line="23" w:lineRule="atLeast"/>
        <w:jc w:val="both"/>
        <w:outlineLvl w:val="3"/>
        <w:rPr>
          <w:rFonts w:eastAsia="Calibri"/>
          <w:szCs w:val="20"/>
          <w:lang w:eastAsia="en-US"/>
        </w:rPr>
      </w:pPr>
      <w:r w:rsidRPr="00083738">
        <w:rPr>
          <w:rFonts w:eastAsia="Calibri"/>
          <w:szCs w:val="20"/>
          <w:lang w:eastAsia="en-US"/>
        </w:rPr>
        <w:t>Wojtal – Odry (szkoła) – Wojtal (1 kurs rano i 1 kurs po południu)</w:t>
      </w:r>
    </w:p>
    <w:p w14:paraId="1BB6E1B3"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Łączny dzienny przebieg pojazdu ok. 26 km.</w:t>
      </w:r>
    </w:p>
    <w:p w14:paraId="51FD4FF1" w14:textId="77777777" w:rsidR="00083738" w:rsidRPr="00083738" w:rsidRDefault="00083738" w:rsidP="00083738">
      <w:pPr>
        <w:spacing w:line="23" w:lineRule="atLeast"/>
        <w:jc w:val="both"/>
        <w:outlineLvl w:val="3"/>
        <w:rPr>
          <w:rFonts w:eastAsia="Calibri"/>
          <w:szCs w:val="20"/>
          <w:lang w:eastAsia="en-US"/>
        </w:rPr>
      </w:pPr>
    </w:p>
    <w:p w14:paraId="7DF0A810"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Proponowane godziny przywozów i odwozów:</w:t>
      </w:r>
    </w:p>
    <w:p w14:paraId="146C7403" w14:textId="16A121EE"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Poniedziałek</w:t>
      </w:r>
      <w:r w:rsidRPr="00083738">
        <w:rPr>
          <w:rFonts w:eastAsia="Calibri"/>
          <w:szCs w:val="20"/>
          <w:lang w:eastAsia="en-US"/>
        </w:rPr>
        <w:tab/>
        <w:t xml:space="preserve"> 8:</w:t>
      </w:r>
      <w:r w:rsidR="00020E81">
        <w:rPr>
          <w:rFonts w:eastAsia="Calibri"/>
          <w:szCs w:val="20"/>
          <w:lang w:eastAsia="en-US"/>
        </w:rPr>
        <w:t>15</w:t>
      </w:r>
      <w:r w:rsidRPr="00083738">
        <w:rPr>
          <w:rFonts w:eastAsia="Calibri"/>
          <w:szCs w:val="20"/>
          <w:lang w:eastAsia="en-US"/>
        </w:rPr>
        <w:t xml:space="preserve">  – 14:00</w:t>
      </w:r>
    </w:p>
    <w:p w14:paraId="1FAB56DB" w14:textId="13F91F74"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Wtorek</w:t>
      </w:r>
      <w:r w:rsidRPr="00083738">
        <w:rPr>
          <w:rFonts w:eastAsia="Calibri"/>
          <w:szCs w:val="20"/>
          <w:lang w:eastAsia="en-US"/>
        </w:rPr>
        <w:tab/>
      </w:r>
      <w:r w:rsidRPr="00083738">
        <w:rPr>
          <w:rFonts w:eastAsia="Calibri"/>
          <w:szCs w:val="20"/>
          <w:lang w:eastAsia="en-US"/>
        </w:rPr>
        <w:tab/>
        <w:t xml:space="preserve"> 8:</w:t>
      </w:r>
      <w:r w:rsidR="00020E81">
        <w:rPr>
          <w:rFonts w:eastAsia="Calibri"/>
          <w:szCs w:val="20"/>
          <w:lang w:eastAsia="en-US"/>
        </w:rPr>
        <w:t>15</w:t>
      </w:r>
      <w:r w:rsidRPr="00083738">
        <w:rPr>
          <w:rFonts w:eastAsia="Calibri"/>
          <w:szCs w:val="20"/>
          <w:lang w:eastAsia="en-US"/>
        </w:rPr>
        <w:t xml:space="preserve">  – 14:00</w:t>
      </w:r>
    </w:p>
    <w:p w14:paraId="0B2FD924" w14:textId="6BBB6C6B"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Środa</w:t>
      </w:r>
      <w:r w:rsidRPr="00083738">
        <w:rPr>
          <w:rFonts w:eastAsia="Calibri"/>
          <w:szCs w:val="20"/>
          <w:lang w:eastAsia="en-US"/>
        </w:rPr>
        <w:tab/>
      </w:r>
      <w:r w:rsidRPr="00083738">
        <w:rPr>
          <w:rFonts w:eastAsia="Calibri"/>
          <w:szCs w:val="20"/>
          <w:lang w:eastAsia="en-US"/>
        </w:rPr>
        <w:tab/>
        <w:t xml:space="preserve"> 8:</w:t>
      </w:r>
      <w:r w:rsidR="00020E81">
        <w:rPr>
          <w:rFonts w:eastAsia="Calibri"/>
          <w:szCs w:val="20"/>
          <w:lang w:eastAsia="en-US"/>
        </w:rPr>
        <w:t>15</w:t>
      </w:r>
      <w:r w:rsidRPr="00083738">
        <w:rPr>
          <w:rFonts w:eastAsia="Calibri"/>
          <w:szCs w:val="20"/>
          <w:lang w:eastAsia="en-US"/>
        </w:rPr>
        <w:t xml:space="preserve">  – 14:00</w:t>
      </w:r>
    </w:p>
    <w:p w14:paraId="45A9FBCA" w14:textId="352234FD"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Czwartek</w:t>
      </w:r>
      <w:r w:rsidRPr="00083738">
        <w:rPr>
          <w:rFonts w:eastAsia="Calibri"/>
          <w:szCs w:val="20"/>
          <w:lang w:eastAsia="en-US"/>
        </w:rPr>
        <w:tab/>
        <w:t xml:space="preserve"> 8:</w:t>
      </w:r>
      <w:r w:rsidR="00020E81">
        <w:rPr>
          <w:rFonts w:eastAsia="Calibri"/>
          <w:szCs w:val="20"/>
          <w:lang w:eastAsia="en-US"/>
        </w:rPr>
        <w:t>15</w:t>
      </w:r>
      <w:r w:rsidRPr="00083738">
        <w:rPr>
          <w:rFonts w:eastAsia="Calibri"/>
          <w:szCs w:val="20"/>
          <w:lang w:eastAsia="en-US"/>
        </w:rPr>
        <w:t xml:space="preserve">  – 14:00</w:t>
      </w:r>
    </w:p>
    <w:p w14:paraId="252D59B0" w14:textId="16A31A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 xml:space="preserve">Piątek </w:t>
      </w:r>
      <w:r w:rsidRPr="00083738">
        <w:rPr>
          <w:rFonts w:eastAsia="Calibri"/>
          <w:szCs w:val="20"/>
          <w:lang w:eastAsia="en-US"/>
        </w:rPr>
        <w:tab/>
      </w:r>
      <w:r w:rsidRPr="00083738">
        <w:rPr>
          <w:rFonts w:eastAsia="Calibri"/>
          <w:szCs w:val="20"/>
          <w:lang w:eastAsia="en-US"/>
        </w:rPr>
        <w:tab/>
        <w:t xml:space="preserve"> 8:</w:t>
      </w:r>
      <w:r w:rsidR="00020E81">
        <w:rPr>
          <w:rFonts w:eastAsia="Calibri"/>
          <w:szCs w:val="20"/>
          <w:lang w:eastAsia="en-US"/>
        </w:rPr>
        <w:t>15</w:t>
      </w:r>
      <w:r w:rsidRPr="00083738">
        <w:rPr>
          <w:rFonts w:eastAsia="Calibri"/>
          <w:szCs w:val="20"/>
          <w:lang w:eastAsia="en-US"/>
        </w:rPr>
        <w:t xml:space="preserve">  – 1</w:t>
      </w:r>
      <w:r w:rsidR="00020E81">
        <w:rPr>
          <w:rFonts w:eastAsia="Calibri"/>
          <w:szCs w:val="20"/>
          <w:lang w:eastAsia="en-US"/>
        </w:rPr>
        <w:t>2</w:t>
      </w:r>
      <w:r w:rsidRPr="00083738">
        <w:rPr>
          <w:rFonts w:eastAsia="Calibri"/>
          <w:szCs w:val="20"/>
          <w:lang w:eastAsia="en-US"/>
        </w:rPr>
        <w:t>:00</w:t>
      </w:r>
    </w:p>
    <w:p w14:paraId="57D67E97" w14:textId="77777777" w:rsidR="00083738" w:rsidRPr="00083738" w:rsidRDefault="00083738" w:rsidP="00083738">
      <w:pPr>
        <w:spacing w:line="23" w:lineRule="atLeast"/>
        <w:jc w:val="both"/>
        <w:outlineLvl w:val="3"/>
        <w:rPr>
          <w:rFonts w:eastAsia="Calibri"/>
          <w:szCs w:val="20"/>
          <w:lang w:eastAsia="en-US"/>
        </w:rPr>
      </w:pPr>
    </w:p>
    <w:p w14:paraId="5AC355E6" w14:textId="374C4DBE"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 xml:space="preserve">Planowana liczba korzystających z dowożenia – ok. </w:t>
      </w:r>
      <w:r w:rsidR="0099299C">
        <w:rPr>
          <w:rFonts w:eastAsia="Calibri"/>
          <w:szCs w:val="20"/>
          <w:lang w:eastAsia="en-US"/>
        </w:rPr>
        <w:t>1</w:t>
      </w:r>
      <w:r w:rsidR="004E7F6B">
        <w:rPr>
          <w:rFonts w:eastAsia="Calibri"/>
          <w:szCs w:val="20"/>
          <w:lang w:eastAsia="en-US"/>
        </w:rPr>
        <w:t>6</w:t>
      </w:r>
      <w:r w:rsidRPr="00083738">
        <w:rPr>
          <w:rFonts w:eastAsia="Calibri"/>
          <w:szCs w:val="20"/>
          <w:lang w:eastAsia="en-US"/>
        </w:rPr>
        <w:t xml:space="preserve"> uczniów</w:t>
      </w:r>
      <w:r w:rsidR="00A03A43">
        <w:rPr>
          <w:rFonts w:eastAsia="Calibri"/>
          <w:szCs w:val="20"/>
          <w:lang w:eastAsia="en-US"/>
        </w:rPr>
        <w:t>.</w:t>
      </w:r>
    </w:p>
    <w:p w14:paraId="12C339BD" w14:textId="77777777" w:rsidR="00083738" w:rsidRPr="00083738" w:rsidRDefault="00083738" w:rsidP="00083738">
      <w:pPr>
        <w:spacing w:line="23" w:lineRule="atLeast"/>
        <w:jc w:val="both"/>
        <w:outlineLvl w:val="3"/>
        <w:rPr>
          <w:rFonts w:eastAsia="Calibri"/>
          <w:szCs w:val="20"/>
          <w:lang w:eastAsia="en-US"/>
        </w:rPr>
      </w:pPr>
    </w:p>
    <w:p w14:paraId="769B3875" w14:textId="5C05D6CA" w:rsid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Liczba uczniów objętych przewozem może ulec zmianie z przyczyn niezależnych od Zamawiającego.</w:t>
      </w:r>
    </w:p>
    <w:p w14:paraId="63AFBF5C" w14:textId="77777777" w:rsidR="001F013C" w:rsidRPr="003346A5" w:rsidRDefault="001F013C" w:rsidP="00083738">
      <w:pPr>
        <w:spacing w:line="23" w:lineRule="atLeast"/>
        <w:jc w:val="both"/>
        <w:outlineLvl w:val="3"/>
        <w:rPr>
          <w:rFonts w:eastAsia="Calibri"/>
          <w:szCs w:val="20"/>
          <w:lang w:eastAsia="en-US"/>
        </w:rPr>
      </w:pPr>
    </w:p>
    <w:p w14:paraId="3BD1D372" w14:textId="77777777" w:rsidR="00083738" w:rsidRPr="00083738" w:rsidRDefault="00083738" w:rsidP="00083738">
      <w:pPr>
        <w:spacing w:line="23" w:lineRule="atLeast"/>
        <w:jc w:val="both"/>
        <w:outlineLvl w:val="3"/>
        <w:rPr>
          <w:rFonts w:eastAsia="Calibri"/>
          <w:szCs w:val="20"/>
          <w:u w:val="single"/>
          <w:lang w:eastAsia="en-US"/>
        </w:rPr>
      </w:pPr>
      <w:r w:rsidRPr="00083738">
        <w:rPr>
          <w:rFonts w:eastAsia="Calibri"/>
          <w:szCs w:val="20"/>
          <w:u w:val="single"/>
          <w:lang w:eastAsia="en-US"/>
        </w:rPr>
        <w:t>Wykonawca musi zapewnić opiekę dla przewożonych uczniów na wszystkich trasach przewozu.</w:t>
      </w:r>
    </w:p>
    <w:p w14:paraId="7BA98877" w14:textId="77777777" w:rsid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 xml:space="preserve">Osoby zatrudnione do sprawowania opieki muszą posiadać odpowiednie kwalifikacje. Pod pojęciem opieka rozumie się zapewnienie warunków bezpieczeństwa i higieny w trakcie wsiadania, wysiadania i przejazdu uczniów autobusem, która jest niezbędna przy tego rodzaju przewozach. </w:t>
      </w:r>
      <w:r w:rsidRPr="00083738">
        <w:rPr>
          <w:rFonts w:eastAsia="Calibri"/>
          <w:b/>
          <w:i/>
          <w:szCs w:val="20"/>
          <w:lang w:eastAsia="en-US"/>
        </w:rPr>
        <w:t>Kierowca nie może być jednocześnie opiekunem uczniów. W autobusie musi znajdować się kierowca i opiekun.</w:t>
      </w:r>
      <w:r w:rsidRPr="00083738">
        <w:rPr>
          <w:rFonts w:eastAsia="Calibri"/>
          <w:szCs w:val="20"/>
          <w:lang w:eastAsia="en-US"/>
        </w:rPr>
        <w:t xml:space="preserve"> Opiekun uczniów w autobusie szkolnym ponosi odpowiedzialność za uczniów dowożonych od chwili wejścia uczniów do autobusu do momentu opuszczenia autobusu przez uczniów w wyznaczonym miejscu przy szkole oraz od chwili wejścia do autobusu z wyznaczonego miejsca przy szkole do chwili opuszczenia przez uczniów autobusu na wyznaczonym przystanku. Podczas dowozu opiekun przekazuje dowożonych uczniów wyznaczonemu przez dyrektora szkoły nauczycielowi dyżurującemu. Podczas odwozu opiekun odbiera uczniów spod szkoły i wprowadza do autobusu szkolnego. </w:t>
      </w:r>
    </w:p>
    <w:p w14:paraId="70DFCA7B" w14:textId="77777777" w:rsidR="001F013C" w:rsidRDefault="001F013C" w:rsidP="00083738">
      <w:pPr>
        <w:spacing w:line="23" w:lineRule="atLeast"/>
        <w:jc w:val="both"/>
        <w:outlineLvl w:val="3"/>
        <w:rPr>
          <w:rFonts w:eastAsia="Calibri"/>
          <w:szCs w:val="20"/>
          <w:lang w:eastAsia="en-US"/>
        </w:rPr>
      </w:pPr>
    </w:p>
    <w:p w14:paraId="2BE83BAE" w14:textId="6499CB2C" w:rsidR="001F013C" w:rsidRPr="000D3C7E" w:rsidRDefault="001F013C" w:rsidP="00083738">
      <w:pPr>
        <w:spacing w:line="23" w:lineRule="atLeast"/>
        <w:jc w:val="both"/>
        <w:outlineLvl w:val="3"/>
        <w:rPr>
          <w:rFonts w:eastAsia="Calibri"/>
          <w:szCs w:val="20"/>
          <w:u w:val="single"/>
          <w:lang w:eastAsia="en-US"/>
        </w:rPr>
      </w:pPr>
      <w:r>
        <w:rPr>
          <w:rFonts w:eastAsia="Calibri"/>
          <w:szCs w:val="20"/>
          <w:lang w:eastAsia="en-US"/>
        </w:rPr>
        <w:t>Rozliczenie z Wykonawcą za świadczone usługi przewozu uczniów następować będ</w:t>
      </w:r>
      <w:r w:rsidR="00F7352C">
        <w:rPr>
          <w:rFonts w:eastAsia="Calibri"/>
          <w:szCs w:val="20"/>
          <w:lang w:eastAsia="en-US"/>
        </w:rPr>
        <w:t>zie</w:t>
      </w:r>
      <w:r>
        <w:rPr>
          <w:rFonts w:eastAsia="Calibri"/>
          <w:szCs w:val="20"/>
          <w:lang w:eastAsia="en-US"/>
        </w:rPr>
        <w:t xml:space="preserve"> </w:t>
      </w:r>
      <w:r w:rsidRPr="000D3C7E">
        <w:rPr>
          <w:rFonts w:eastAsia="Calibri"/>
          <w:szCs w:val="20"/>
          <w:u w:val="single"/>
          <w:lang w:eastAsia="en-US"/>
        </w:rPr>
        <w:t>w formie miesięcznego ryczałtu.</w:t>
      </w:r>
    </w:p>
    <w:p w14:paraId="31E52515" w14:textId="77777777" w:rsidR="00083738" w:rsidRPr="00083738" w:rsidRDefault="00083738" w:rsidP="00083738">
      <w:pPr>
        <w:spacing w:line="23" w:lineRule="atLeast"/>
        <w:jc w:val="both"/>
        <w:outlineLvl w:val="3"/>
        <w:rPr>
          <w:rFonts w:eastAsia="Calibri"/>
          <w:color w:val="FF0000"/>
          <w:szCs w:val="20"/>
          <w:lang w:eastAsia="en-US"/>
        </w:rPr>
      </w:pPr>
    </w:p>
    <w:p w14:paraId="3ECC672D" w14:textId="7B4EE38E" w:rsidR="00083738" w:rsidRPr="00083738" w:rsidRDefault="00083738" w:rsidP="00083738">
      <w:pPr>
        <w:spacing w:line="23" w:lineRule="atLeast"/>
        <w:jc w:val="both"/>
        <w:outlineLvl w:val="3"/>
        <w:rPr>
          <w:rFonts w:eastAsia="Calibri"/>
          <w:szCs w:val="20"/>
          <w:lang w:eastAsia="en-US"/>
        </w:rPr>
      </w:pPr>
      <w:r w:rsidRPr="00083738">
        <w:rPr>
          <w:rFonts w:eastAsia="Calibri"/>
          <w:b/>
          <w:szCs w:val="20"/>
          <w:lang w:eastAsia="en-US"/>
        </w:rPr>
        <w:t xml:space="preserve">Część </w:t>
      </w:r>
      <w:r w:rsidR="00020E81">
        <w:rPr>
          <w:rFonts w:eastAsia="Calibri"/>
          <w:b/>
          <w:szCs w:val="20"/>
          <w:lang w:eastAsia="en-US"/>
        </w:rPr>
        <w:t>7</w:t>
      </w:r>
      <w:r w:rsidRPr="00083738">
        <w:rPr>
          <w:rFonts w:eastAsia="Calibri"/>
          <w:b/>
          <w:szCs w:val="20"/>
          <w:lang w:eastAsia="en-US"/>
        </w:rPr>
        <w:t xml:space="preserve">: Szkoły Podstawowej w </w:t>
      </w:r>
      <w:proofErr w:type="spellStart"/>
      <w:r w:rsidRPr="00083738">
        <w:rPr>
          <w:rFonts w:eastAsia="Calibri"/>
          <w:b/>
          <w:szCs w:val="20"/>
          <w:lang w:eastAsia="en-US"/>
        </w:rPr>
        <w:t>Gotelpiu</w:t>
      </w:r>
      <w:proofErr w:type="spellEnd"/>
      <w:r w:rsidRPr="00083738">
        <w:rPr>
          <w:rFonts w:eastAsia="Calibri"/>
          <w:szCs w:val="20"/>
          <w:lang w:eastAsia="en-US"/>
        </w:rPr>
        <w:t xml:space="preserve"> autobusem o minimalnej liczbie miejsc siedzących z kierowcą </w:t>
      </w:r>
      <w:r w:rsidR="004E7F6B">
        <w:rPr>
          <w:rFonts w:eastAsia="Calibri"/>
          <w:szCs w:val="20"/>
          <w:lang w:eastAsia="en-US"/>
        </w:rPr>
        <w:t xml:space="preserve">i opiekunem </w:t>
      </w:r>
      <w:r w:rsidRPr="00083738">
        <w:rPr>
          <w:rFonts w:eastAsia="Calibri"/>
          <w:szCs w:val="20"/>
          <w:lang w:eastAsia="en-US"/>
        </w:rPr>
        <w:t xml:space="preserve">– </w:t>
      </w:r>
      <w:r w:rsidRPr="00083738">
        <w:rPr>
          <w:rFonts w:eastAsia="Calibri"/>
          <w:b/>
          <w:szCs w:val="20"/>
          <w:lang w:eastAsia="en-US"/>
        </w:rPr>
        <w:t>1</w:t>
      </w:r>
      <w:r w:rsidR="004E7F6B">
        <w:rPr>
          <w:rFonts w:eastAsia="Calibri"/>
          <w:b/>
          <w:szCs w:val="20"/>
          <w:lang w:eastAsia="en-US"/>
        </w:rPr>
        <w:t>8</w:t>
      </w:r>
      <w:r w:rsidRPr="00083738">
        <w:rPr>
          <w:rFonts w:eastAsia="Calibri"/>
          <w:b/>
          <w:szCs w:val="20"/>
          <w:lang w:eastAsia="en-US"/>
        </w:rPr>
        <w:t>,</w:t>
      </w:r>
      <w:r w:rsidRPr="00083738">
        <w:rPr>
          <w:rFonts w:eastAsia="Calibri"/>
          <w:szCs w:val="20"/>
          <w:lang w:eastAsia="en-US"/>
        </w:rPr>
        <w:t xml:space="preserve"> na następującej trasie:</w:t>
      </w:r>
    </w:p>
    <w:p w14:paraId="429F0D4D" w14:textId="77777777" w:rsidR="00083738" w:rsidRPr="00083738" w:rsidRDefault="00083738" w:rsidP="00083738">
      <w:pPr>
        <w:spacing w:line="23" w:lineRule="atLeast"/>
        <w:jc w:val="both"/>
        <w:outlineLvl w:val="3"/>
        <w:rPr>
          <w:rFonts w:eastAsia="Calibri"/>
          <w:szCs w:val="20"/>
          <w:lang w:eastAsia="en-US"/>
        </w:rPr>
      </w:pPr>
    </w:p>
    <w:p w14:paraId="6ACE28A6" w14:textId="04EE974E" w:rsidR="00083738" w:rsidRDefault="00083738">
      <w:pPr>
        <w:numPr>
          <w:ilvl w:val="0"/>
          <w:numId w:val="6"/>
        </w:numPr>
        <w:tabs>
          <w:tab w:val="left" w:pos="426"/>
          <w:tab w:val="left" w:pos="1418"/>
        </w:tabs>
        <w:suppressAutoHyphens/>
        <w:spacing w:after="200" w:line="23" w:lineRule="atLeast"/>
        <w:ind w:left="360"/>
        <w:contextualSpacing/>
        <w:jc w:val="both"/>
        <w:outlineLvl w:val="3"/>
        <w:rPr>
          <w:rFonts w:eastAsia="Calibri"/>
          <w:szCs w:val="20"/>
          <w:lang w:eastAsia="en-US"/>
        </w:rPr>
      </w:pPr>
      <w:r w:rsidRPr="00083738">
        <w:rPr>
          <w:rFonts w:eastAsia="Calibri"/>
          <w:szCs w:val="20"/>
          <w:lang w:eastAsia="en-US"/>
        </w:rPr>
        <w:t xml:space="preserve">Pustki – Gotelp – Pustki - ok. 3 km (1 kurs rano i </w:t>
      </w:r>
      <w:r w:rsidR="00020E81">
        <w:rPr>
          <w:rFonts w:eastAsia="Calibri"/>
          <w:szCs w:val="20"/>
          <w:lang w:eastAsia="en-US"/>
        </w:rPr>
        <w:t>2</w:t>
      </w:r>
      <w:r w:rsidRPr="00083738">
        <w:rPr>
          <w:rFonts w:eastAsia="Calibri"/>
          <w:szCs w:val="20"/>
          <w:lang w:eastAsia="en-US"/>
        </w:rPr>
        <w:t xml:space="preserve"> po południu)</w:t>
      </w:r>
    </w:p>
    <w:p w14:paraId="01FA54CE" w14:textId="775931F4" w:rsidR="00083738" w:rsidRPr="00020E81" w:rsidRDefault="00083738" w:rsidP="00020E81">
      <w:pPr>
        <w:tabs>
          <w:tab w:val="left" w:pos="426"/>
          <w:tab w:val="left" w:pos="1418"/>
        </w:tabs>
        <w:suppressAutoHyphens/>
        <w:spacing w:after="200" w:line="23" w:lineRule="atLeast"/>
        <w:ind w:left="360"/>
        <w:contextualSpacing/>
        <w:jc w:val="both"/>
        <w:outlineLvl w:val="3"/>
        <w:rPr>
          <w:rFonts w:eastAsia="Calibri"/>
          <w:szCs w:val="20"/>
          <w:lang w:eastAsia="en-US"/>
        </w:rPr>
      </w:pPr>
      <w:r w:rsidRPr="00020E81">
        <w:rPr>
          <w:rFonts w:eastAsia="Calibri"/>
          <w:szCs w:val="20"/>
          <w:lang w:eastAsia="en-US"/>
        </w:rPr>
        <w:t>Planowana liczba uczniów dowożonych – 1</w:t>
      </w:r>
      <w:r w:rsidR="004E7F6B">
        <w:rPr>
          <w:rFonts w:eastAsia="Calibri"/>
          <w:szCs w:val="20"/>
          <w:lang w:eastAsia="en-US"/>
        </w:rPr>
        <w:t>3</w:t>
      </w:r>
      <w:r w:rsidRPr="00020E81">
        <w:rPr>
          <w:rFonts w:eastAsia="Calibri"/>
          <w:szCs w:val="20"/>
          <w:lang w:eastAsia="en-US"/>
        </w:rPr>
        <w:t xml:space="preserve"> </w:t>
      </w:r>
    </w:p>
    <w:p w14:paraId="2A555E46" w14:textId="77777777" w:rsidR="001424CA" w:rsidRDefault="001424CA" w:rsidP="00083738">
      <w:pPr>
        <w:tabs>
          <w:tab w:val="left" w:pos="426"/>
          <w:tab w:val="left" w:pos="1418"/>
        </w:tabs>
        <w:spacing w:line="23" w:lineRule="atLeast"/>
        <w:jc w:val="both"/>
        <w:outlineLvl w:val="3"/>
        <w:rPr>
          <w:rFonts w:eastAsia="Calibri"/>
          <w:szCs w:val="20"/>
          <w:lang w:eastAsia="en-US"/>
        </w:rPr>
      </w:pPr>
    </w:p>
    <w:p w14:paraId="173552AA" w14:textId="1AFC807B" w:rsidR="001424CA" w:rsidRDefault="001424CA" w:rsidP="001424CA">
      <w:pPr>
        <w:numPr>
          <w:ilvl w:val="0"/>
          <w:numId w:val="6"/>
        </w:numPr>
        <w:tabs>
          <w:tab w:val="left" w:pos="426"/>
          <w:tab w:val="left" w:pos="1418"/>
        </w:tabs>
        <w:suppressAutoHyphens/>
        <w:spacing w:after="200" w:line="23" w:lineRule="atLeast"/>
        <w:ind w:left="360"/>
        <w:contextualSpacing/>
        <w:jc w:val="both"/>
        <w:outlineLvl w:val="3"/>
        <w:rPr>
          <w:rFonts w:eastAsia="Calibri"/>
          <w:szCs w:val="20"/>
          <w:lang w:eastAsia="en-US"/>
        </w:rPr>
      </w:pPr>
      <w:r w:rsidRPr="00083738">
        <w:rPr>
          <w:rFonts w:eastAsia="Calibri"/>
          <w:szCs w:val="20"/>
          <w:lang w:eastAsia="en-US"/>
        </w:rPr>
        <w:t xml:space="preserve">Gotelp </w:t>
      </w:r>
      <w:r w:rsidR="00020E81">
        <w:rPr>
          <w:rFonts w:eastAsia="Calibri"/>
          <w:szCs w:val="20"/>
          <w:lang w:eastAsia="en-US"/>
        </w:rPr>
        <w:t>–</w:t>
      </w:r>
      <w:r>
        <w:rPr>
          <w:rFonts w:eastAsia="Calibri"/>
          <w:szCs w:val="20"/>
          <w:lang w:eastAsia="en-US"/>
        </w:rPr>
        <w:t xml:space="preserve"> </w:t>
      </w:r>
      <w:r w:rsidR="00020E81">
        <w:rPr>
          <w:rFonts w:eastAsia="Calibri"/>
          <w:szCs w:val="20"/>
          <w:lang w:eastAsia="en-US"/>
        </w:rPr>
        <w:t xml:space="preserve">Nowe Prusy - </w:t>
      </w:r>
      <w:r w:rsidRPr="00083738">
        <w:rPr>
          <w:rFonts w:eastAsia="Calibri"/>
          <w:szCs w:val="20"/>
          <w:lang w:eastAsia="en-US"/>
        </w:rPr>
        <w:t>Stara Juńcza – Nowa Juńcza – Gotelp – ok. 1</w:t>
      </w:r>
      <w:r w:rsidR="00020E81">
        <w:rPr>
          <w:rFonts w:eastAsia="Calibri"/>
          <w:szCs w:val="20"/>
          <w:lang w:eastAsia="en-US"/>
        </w:rPr>
        <w:t>5</w:t>
      </w:r>
      <w:r w:rsidRPr="00083738">
        <w:rPr>
          <w:rFonts w:eastAsia="Calibri"/>
          <w:szCs w:val="20"/>
          <w:lang w:eastAsia="en-US"/>
        </w:rPr>
        <w:t xml:space="preserve"> km (1 kurs rano</w:t>
      </w:r>
      <w:r w:rsidR="0047151F">
        <w:rPr>
          <w:rFonts w:eastAsia="Calibri"/>
          <w:szCs w:val="20"/>
          <w:lang w:eastAsia="en-US"/>
        </w:rPr>
        <w:t xml:space="preserve"> i 2 kursy po południu</w:t>
      </w:r>
      <w:r w:rsidRPr="00083738">
        <w:rPr>
          <w:rFonts w:eastAsia="Calibri"/>
          <w:szCs w:val="20"/>
          <w:lang w:eastAsia="en-US"/>
        </w:rPr>
        <w:t>)</w:t>
      </w:r>
    </w:p>
    <w:p w14:paraId="4C592F39" w14:textId="1E2543BA" w:rsidR="001424CA" w:rsidRPr="00020E81" w:rsidRDefault="001424CA" w:rsidP="00020E81">
      <w:pPr>
        <w:tabs>
          <w:tab w:val="left" w:pos="426"/>
          <w:tab w:val="left" w:pos="1418"/>
        </w:tabs>
        <w:suppressAutoHyphens/>
        <w:spacing w:after="200" w:line="23" w:lineRule="atLeast"/>
        <w:ind w:left="360"/>
        <w:contextualSpacing/>
        <w:jc w:val="both"/>
        <w:outlineLvl w:val="3"/>
        <w:rPr>
          <w:rFonts w:eastAsia="Calibri"/>
          <w:szCs w:val="20"/>
          <w:lang w:eastAsia="en-US"/>
        </w:rPr>
      </w:pPr>
      <w:r w:rsidRPr="00020E81">
        <w:rPr>
          <w:rFonts w:eastAsia="Calibri"/>
          <w:szCs w:val="20"/>
          <w:lang w:eastAsia="en-US"/>
        </w:rPr>
        <w:t xml:space="preserve">Planowana liczba dowożonych </w:t>
      </w:r>
      <w:r w:rsidR="00A03A43">
        <w:rPr>
          <w:rFonts w:eastAsia="Calibri"/>
          <w:szCs w:val="20"/>
          <w:lang w:eastAsia="en-US"/>
        </w:rPr>
        <w:t xml:space="preserve">uczniów </w:t>
      </w:r>
      <w:r w:rsidRPr="00020E81">
        <w:rPr>
          <w:rFonts w:eastAsia="Calibri"/>
          <w:szCs w:val="20"/>
          <w:lang w:eastAsia="en-US"/>
        </w:rPr>
        <w:t>– 1</w:t>
      </w:r>
      <w:r w:rsidR="004E7F6B">
        <w:rPr>
          <w:rFonts w:eastAsia="Calibri"/>
          <w:szCs w:val="20"/>
          <w:lang w:eastAsia="en-US"/>
        </w:rPr>
        <w:t>4</w:t>
      </w:r>
      <w:r w:rsidRPr="00020E81">
        <w:rPr>
          <w:rFonts w:eastAsia="Calibri"/>
          <w:szCs w:val="20"/>
          <w:lang w:eastAsia="en-US"/>
        </w:rPr>
        <w:t xml:space="preserve"> </w:t>
      </w:r>
    </w:p>
    <w:p w14:paraId="7B9416E8" w14:textId="77777777" w:rsidR="00083738" w:rsidRPr="00083738" w:rsidRDefault="00083738" w:rsidP="00083738">
      <w:pPr>
        <w:tabs>
          <w:tab w:val="left" w:pos="426"/>
          <w:tab w:val="left" w:pos="1418"/>
        </w:tabs>
        <w:spacing w:line="23" w:lineRule="atLeast"/>
        <w:ind w:left="-360" w:firstLine="567"/>
        <w:jc w:val="both"/>
        <w:outlineLvl w:val="3"/>
        <w:rPr>
          <w:rFonts w:eastAsia="Calibri"/>
          <w:szCs w:val="20"/>
          <w:lang w:eastAsia="en-US"/>
        </w:rPr>
      </w:pPr>
    </w:p>
    <w:p w14:paraId="6CF5B728" w14:textId="77EAB2A1"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 xml:space="preserve">Łączny dzienny przebieg pojazdu ok. </w:t>
      </w:r>
      <w:r w:rsidR="0047151F">
        <w:rPr>
          <w:rFonts w:eastAsia="Calibri"/>
          <w:szCs w:val="20"/>
          <w:lang w:eastAsia="en-US"/>
        </w:rPr>
        <w:t>54</w:t>
      </w:r>
      <w:r w:rsidRPr="00083738">
        <w:rPr>
          <w:rFonts w:eastAsia="Calibri"/>
          <w:szCs w:val="20"/>
          <w:lang w:eastAsia="en-US"/>
        </w:rPr>
        <w:t xml:space="preserve"> km.</w:t>
      </w:r>
    </w:p>
    <w:p w14:paraId="29805CAA" w14:textId="77777777" w:rsidR="00083738" w:rsidRPr="00083738" w:rsidRDefault="00083738" w:rsidP="00083738">
      <w:pPr>
        <w:spacing w:line="23" w:lineRule="atLeast"/>
        <w:jc w:val="both"/>
        <w:outlineLvl w:val="3"/>
        <w:rPr>
          <w:rFonts w:eastAsia="Calibri"/>
          <w:szCs w:val="20"/>
          <w:lang w:eastAsia="en-US"/>
        </w:rPr>
      </w:pPr>
    </w:p>
    <w:p w14:paraId="3C6FA539"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Dowożenie uczniów odbywać się będzie w dni pracy szkoły wg poniższego harmonogramu:</w:t>
      </w:r>
    </w:p>
    <w:p w14:paraId="22224FC7" w14:textId="77777777" w:rsidR="00083738" w:rsidRPr="00083738" w:rsidRDefault="00083738">
      <w:pPr>
        <w:numPr>
          <w:ilvl w:val="0"/>
          <w:numId w:val="5"/>
        </w:numPr>
        <w:spacing w:after="200" w:line="23" w:lineRule="atLeast"/>
        <w:contextualSpacing/>
        <w:jc w:val="both"/>
        <w:outlineLvl w:val="3"/>
        <w:rPr>
          <w:rFonts w:eastAsia="Calibri"/>
          <w:szCs w:val="20"/>
          <w:lang w:eastAsia="en-US"/>
        </w:rPr>
      </w:pPr>
      <w:r w:rsidRPr="00083738">
        <w:rPr>
          <w:rFonts w:eastAsia="Calibri"/>
          <w:szCs w:val="20"/>
          <w:lang w:eastAsia="en-US"/>
        </w:rPr>
        <w:t xml:space="preserve">rozpoczęcie zajęć lekcyjnych: godz. 8.00    </w:t>
      </w:r>
    </w:p>
    <w:p w14:paraId="195B577E" w14:textId="77777777" w:rsidR="00083738" w:rsidRPr="00083738" w:rsidRDefault="00083738">
      <w:pPr>
        <w:numPr>
          <w:ilvl w:val="0"/>
          <w:numId w:val="5"/>
        </w:numPr>
        <w:spacing w:after="200" w:line="23" w:lineRule="atLeast"/>
        <w:contextualSpacing/>
        <w:jc w:val="both"/>
        <w:outlineLvl w:val="3"/>
        <w:rPr>
          <w:rFonts w:eastAsia="Calibri"/>
          <w:szCs w:val="20"/>
          <w:lang w:eastAsia="en-US"/>
        </w:rPr>
      </w:pPr>
      <w:r w:rsidRPr="00083738">
        <w:rPr>
          <w:rFonts w:eastAsia="Calibri"/>
          <w:szCs w:val="20"/>
          <w:lang w:eastAsia="en-US"/>
        </w:rPr>
        <w:t xml:space="preserve">zakończenie zajęć: godz. 13.25 do 15.00    </w:t>
      </w:r>
    </w:p>
    <w:p w14:paraId="60383A37" w14:textId="77777777" w:rsidR="00083738" w:rsidRPr="00083738" w:rsidRDefault="00083738" w:rsidP="00083738">
      <w:pPr>
        <w:spacing w:line="23" w:lineRule="atLeast"/>
        <w:jc w:val="both"/>
        <w:outlineLvl w:val="3"/>
        <w:rPr>
          <w:rFonts w:eastAsia="Calibri"/>
          <w:szCs w:val="20"/>
          <w:u w:val="single"/>
          <w:lang w:eastAsia="en-US"/>
        </w:rPr>
      </w:pPr>
    </w:p>
    <w:p w14:paraId="681E27B8" w14:textId="77777777" w:rsid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Liczba uczniów objętych przewozem może ulec zmianie z przyczyn niezależnych od Zamawiającego.</w:t>
      </w:r>
    </w:p>
    <w:p w14:paraId="1FE68D9A" w14:textId="77777777" w:rsidR="004A2474" w:rsidRDefault="004A2474" w:rsidP="00083738">
      <w:pPr>
        <w:spacing w:line="23" w:lineRule="atLeast"/>
        <w:jc w:val="both"/>
        <w:outlineLvl w:val="3"/>
        <w:rPr>
          <w:rFonts w:eastAsia="Calibri"/>
          <w:szCs w:val="20"/>
          <w:lang w:eastAsia="en-US"/>
        </w:rPr>
      </w:pPr>
    </w:p>
    <w:p w14:paraId="40502C88" w14:textId="77777777" w:rsidR="004A2474" w:rsidRDefault="004A2474" w:rsidP="00083738">
      <w:pPr>
        <w:spacing w:line="23" w:lineRule="atLeast"/>
        <w:jc w:val="both"/>
        <w:outlineLvl w:val="3"/>
        <w:rPr>
          <w:rFonts w:eastAsia="Calibri"/>
          <w:szCs w:val="20"/>
          <w:lang w:eastAsia="en-US"/>
        </w:rPr>
      </w:pPr>
    </w:p>
    <w:p w14:paraId="65625FB3" w14:textId="77777777" w:rsidR="004A2474" w:rsidRPr="00083738" w:rsidRDefault="004A2474" w:rsidP="00083738">
      <w:pPr>
        <w:spacing w:line="23" w:lineRule="atLeast"/>
        <w:jc w:val="both"/>
        <w:outlineLvl w:val="3"/>
        <w:rPr>
          <w:rFonts w:eastAsia="Calibri"/>
          <w:szCs w:val="20"/>
          <w:lang w:eastAsia="en-US"/>
        </w:rPr>
      </w:pPr>
    </w:p>
    <w:p w14:paraId="67E6B294" w14:textId="77777777" w:rsidR="00083738" w:rsidRPr="00083738" w:rsidRDefault="00083738" w:rsidP="00083738">
      <w:pPr>
        <w:spacing w:line="23" w:lineRule="atLeast"/>
        <w:jc w:val="both"/>
        <w:outlineLvl w:val="3"/>
        <w:rPr>
          <w:rFonts w:eastAsia="Calibri"/>
          <w:b/>
          <w:szCs w:val="20"/>
          <w:lang w:eastAsia="en-US"/>
        </w:rPr>
      </w:pPr>
    </w:p>
    <w:p w14:paraId="185DD7D2" w14:textId="77777777" w:rsidR="00083738" w:rsidRPr="00083738" w:rsidRDefault="00083738" w:rsidP="00083738">
      <w:pPr>
        <w:spacing w:line="23" w:lineRule="atLeast"/>
        <w:jc w:val="both"/>
        <w:outlineLvl w:val="3"/>
        <w:rPr>
          <w:rFonts w:eastAsia="Calibri"/>
          <w:szCs w:val="20"/>
          <w:u w:val="single"/>
          <w:lang w:eastAsia="en-US"/>
        </w:rPr>
      </w:pPr>
      <w:r w:rsidRPr="00083738">
        <w:rPr>
          <w:rFonts w:eastAsia="Calibri"/>
          <w:szCs w:val="20"/>
          <w:u w:val="single"/>
          <w:lang w:eastAsia="en-US"/>
        </w:rPr>
        <w:lastRenderedPageBreak/>
        <w:t>Wykonawca musi zapewnić opiekę dla przewożonych uczniów na wszystkich trasach przewozu.</w:t>
      </w:r>
    </w:p>
    <w:p w14:paraId="21C9A3F1" w14:textId="77777777" w:rsidR="00786558" w:rsidRDefault="00786558" w:rsidP="00083738">
      <w:pPr>
        <w:spacing w:line="23" w:lineRule="atLeast"/>
        <w:jc w:val="both"/>
        <w:outlineLvl w:val="3"/>
        <w:rPr>
          <w:rFonts w:eastAsia="Calibri"/>
          <w:szCs w:val="20"/>
          <w:lang w:eastAsia="en-US"/>
        </w:rPr>
      </w:pPr>
    </w:p>
    <w:p w14:paraId="3F23E770" w14:textId="77777777" w:rsidR="00786558" w:rsidRDefault="00786558" w:rsidP="00083738">
      <w:pPr>
        <w:spacing w:line="23" w:lineRule="atLeast"/>
        <w:jc w:val="both"/>
        <w:outlineLvl w:val="3"/>
        <w:rPr>
          <w:rFonts w:eastAsia="Calibri"/>
          <w:szCs w:val="20"/>
          <w:lang w:eastAsia="en-US"/>
        </w:rPr>
      </w:pPr>
    </w:p>
    <w:p w14:paraId="632D5706" w14:textId="4FA319DC" w:rsid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 xml:space="preserve">Osoby zatrudnione do sprawowania opieki muszą posiadać odpowiednie kwalifikacje. Pod pojęciem opieka rozumie się zapewnienie warunków bezpieczeństwa i higieny w trakcie wsiadania, wysiadania i przejazdu uczniów autobusem, która jest niezbędna przy tego rodzaju przewozach. </w:t>
      </w:r>
      <w:r w:rsidRPr="00083738">
        <w:rPr>
          <w:rFonts w:eastAsia="Calibri"/>
          <w:b/>
          <w:i/>
          <w:szCs w:val="20"/>
          <w:lang w:eastAsia="en-US"/>
        </w:rPr>
        <w:t>Kierowca nie może być jednocześnie opiekunem uczniów. W autobusie musi znajdować się kierowca i opiekun.</w:t>
      </w:r>
      <w:r w:rsidRPr="00083738">
        <w:rPr>
          <w:rFonts w:eastAsia="Calibri"/>
          <w:szCs w:val="20"/>
          <w:lang w:eastAsia="en-US"/>
        </w:rPr>
        <w:t xml:space="preserve"> Opiekun uczniów w autobusie szkolnym ponosi odpowiedzialność za uczniów dowożonych od chwili wejścia uczniów do autobusu do momentu opuszczenia autobusu przez uczniów w wyznaczonym miejscu przy szkole oraz od chwili wejścia do autobusu z wyznaczonego miejsca przy szkole do chwili opuszczenia przez uczniów autobusu na wyznaczonym przystanku. Podczas dowozu opiekun przekazuje dowożonych uczniów wyznaczonemu przez dyrektora szkoły nauczycielowi dyżurującemu. Podczas odwozu opiekun odbiera uczniów spod szkoły i wprowadza do autobusu szkolnego. </w:t>
      </w:r>
    </w:p>
    <w:p w14:paraId="7528DE96" w14:textId="77777777" w:rsidR="001F013C" w:rsidRDefault="001F013C" w:rsidP="00083738">
      <w:pPr>
        <w:spacing w:line="23" w:lineRule="atLeast"/>
        <w:jc w:val="both"/>
        <w:outlineLvl w:val="3"/>
        <w:rPr>
          <w:rFonts w:eastAsia="Calibri"/>
          <w:szCs w:val="20"/>
          <w:lang w:eastAsia="en-US"/>
        </w:rPr>
      </w:pPr>
    </w:p>
    <w:p w14:paraId="693F8D79" w14:textId="53163283" w:rsidR="001F013C" w:rsidRPr="00083738" w:rsidRDefault="001F013C" w:rsidP="001F013C">
      <w:pPr>
        <w:spacing w:line="23" w:lineRule="atLeast"/>
        <w:jc w:val="both"/>
        <w:outlineLvl w:val="3"/>
        <w:rPr>
          <w:rFonts w:eastAsia="Calibri"/>
          <w:szCs w:val="20"/>
          <w:lang w:eastAsia="en-US"/>
        </w:rPr>
      </w:pPr>
      <w:r>
        <w:rPr>
          <w:rFonts w:eastAsia="Calibri"/>
          <w:szCs w:val="20"/>
          <w:lang w:eastAsia="en-US"/>
        </w:rPr>
        <w:t>Rozliczenie z Wykonawcą za świadczone usługi przewozu uczniów następować będ</w:t>
      </w:r>
      <w:r w:rsidR="00F7352C">
        <w:rPr>
          <w:rFonts w:eastAsia="Calibri"/>
          <w:szCs w:val="20"/>
          <w:lang w:eastAsia="en-US"/>
        </w:rPr>
        <w:t>zie</w:t>
      </w:r>
      <w:r>
        <w:rPr>
          <w:rFonts w:eastAsia="Calibri"/>
          <w:szCs w:val="20"/>
          <w:lang w:eastAsia="en-US"/>
        </w:rPr>
        <w:t xml:space="preserve"> w formie miesięcznego ryczałtu.</w:t>
      </w:r>
    </w:p>
    <w:p w14:paraId="5CE288FC" w14:textId="77777777" w:rsidR="00083738" w:rsidRPr="00083738" w:rsidRDefault="00083738" w:rsidP="00083738">
      <w:pPr>
        <w:spacing w:line="23" w:lineRule="atLeast"/>
        <w:jc w:val="both"/>
        <w:outlineLvl w:val="3"/>
        <w:rPr>
          <w:rFonts w:eastAsia="Calibri"/>
          <w:szCs w:val="20"/>
          <w:lang w:eastAsia="en-US"/>
        </w:rPr>
      </w:pPr>
    </w:p>
    <w:p w14:paraId="79AE1438" w14:textId="77572CA5" w:rsidR="00083738" w:rsidRPr="00083738" w:rsidRDefault="00083738" w:rsidP="00083738">
      <w:pPr>
        <w:spacing w:line="23" w:lineRule="atLeast"/>
        <w:jc w:val="both"/>
        <w:outlineLvl w:val="3"/>
        <w:rPr>
          <w:rFonts w:eastAsia="Calibri"/>
          <w:szCs w:val="20"/>
          <w:lang w:eastAsia="en-US"/>
        </w:rPr>
      </w:pPr>
      <w:r w:rsidRPr="00083738">
        <w:rPr>
          <w:rFonts w:eastAsia="Calibri"/>
          <w:b/>
          <w:szCs w:val="20"/>
          <w:lang w:eastAsia="en-US"/>
        </w:rPr>
        <w:t xml:space="preserve">Część </w:t>
      </w:r>
      <w:r w:rsidR="00C70FAE">
        <w:rPr>
          <w:rFonts w:eastAsia="Calibri"/>
          <w:b/>
          <w:szCs w:val="20"/>
          <w:lang w:eastAsia="en-US"/>
        </w:rPr>
        <w:t>8</w:t>
      </w:r>
      <w:r w:rsidRPr="00083738">
        <w:rPr>
          <w:rFonts w:eastAsia="Calibri"/>
          <w:b/>
          <w:szCs w:val="20"/>
          <w:lang w:eastAsia="en-US"/>
        </w:rPr>
        <w:t xml:space="preserve">: Przedszkola </w:t>
      </w:r>
      <w:r w:rsidR="00CD54A9">
        <w:rPr>
          <w:rFonts w:eastAsia="Calibri"/>
          <w:b/>
          <w:szCs w:val="20"/>
          <w:lang w:eastAsia="en-US"/>
        </w:rPr>
        <w:t>N</w:t>
      </w:r>
      <w:r w:rsidRPr="00083738">
        <w:rPr>
          <w:rFonts w:eastAsia="Calibri"/>
          <w:b/>
          <w:szCs w:val="20"/>
          <w:lang w:eastAsia="en-US"/>
        </w:rPr>
        <w:t xml:space="preserve">r 1 w Czersku – Filia w Będźmierowicach – </w:t>
      </w:r>
      <w:r w:rsidRPr="00083738">
        <w:rPr>
          <w:rFonts w:eastAsia="Calibri"/>
          <w:szCs w:val="20"/>
          <w:lang w:eastAsia="en-US"/>
        </w:rPr>
        <w:t xml:space="preserve">autobusem o minimalnej liczbie miejsc siedzących z kierowcą - </w:t>
      </w:r>
      <w:r w:rsidR="003346A5">
        <w:rPr>
          <w:rFonts w:eastAsia="Calibri"/>
          <w:b/>
          <w:szCs w:val="20"/>
          <w:lang w:eastAsia="en-US"/>
        </w:rPr>
        <w:t>2</w:t>
      </w:r>
      <w:r w:rsidR="004E7F6B">
        <w:rPr>
          <w:rFonts w:eastAsia="Calibri"/>
          <w:b/>
          <w:szCs w:val="20"/>
          <w:lang w:eastAsia="en-US"/>
        </w:rPr>
        <w:t>6</w:t>
      </w:r>
      <w:r w:rsidRPr="00083738">
        <w:rPr>
          <w:rFonts w:eastAsia="Calibri"/>
          <w:szCs w:val="20"/>
          <w:lang w:eastAsia="en-US"/>
        </w:rPr>
        <w:t xml:space="preserve">, na następującej trasie: </w:t>
      </w:r>
    </w:p>
    <w:p w14:paraId="264A9F08" w14:textId="77777777" w:rsidR="00083738" w:rsidRPr="00083738" w:rsidRDefault="00083738" w:rsidP="00083738">
      <w:pPr>
        <w:spacing w:line="23" w:lineRule="atLeast"/>
        <w:ind w:left="360"/>
        <w:jc w:val="both"/>
        <w:outlineLvl w:val="3"/>
        <w:rPr>
          <w:rFonts w:eastAsia="Calibri"/>
          <w:color w:val="FF0000"/>
          <w:szCs w:val="20"/>
          <w:lang w:eastAsia="en-US"/>
        </w:rPr>
      </w:pPr>
    </w:p>
    <w:p w14:paraId="4C67B6AE" w14:textId="6FF6C414" w:rsidR="00083738" w:rsidRPr="00303EF8" w:rsidRDefault="00083738" w:rsidP="00303EF8">
      <w:pPr>
        <w:numPr>
          <w:ilvl w:val="0"/>
          <w:numId w:val="4"/>
        </w:numPr>
        <w:suppressAutoHyphens/>
        <w:spacing w:after="200" w:line="23" w:lineRule="atLeast"/>
        <w:ind w:left="360"/>
        <w:jc w:val="both"/>
        <w:outlineLvl w:val="3"/>
        <w:rPr>
          <w:rFonts w:eastAsia="Calibri"/>
          <w:szCs w:val="20"/>
          <w:lang w:eastAsia="en-US"/>
        </w:rPr>
      </w:pPr>
      <w:r w:rsidRPr="00083738">
        <w:rPr>
          <w:rFonts w:eastAsia="Calibri"/>
          <w:szCs w:val="20"/>
          <w:lang w:eastAsia="en-US"/>
        </w:rPr>
        <w:t xml:space="preserve">Łubna (Szkoła) – Czersk ul. Kolejowa (przystanek PKS) – Będźmierowice (Świetlica) – Czersk – Łubna - ok. 22 km  (1 kurs rano i 1 kurs po południu) </w:t>
      </w:r>
    </w:p>
    <w:p w14:paraId="41D81C95" w14:textId="74A99740" w:rsidR="00083738" w:rsidRPr="00083738" w:rsidRDefault="00083738" w:rsidP="00083738">
      <w:pPr>
        <w:spacing w:line="23" w:lineRule="atLeast"/>
        <w:ind w:firstLine="360"/>
        <w:jc w:val="both"/>
        <w:outlineLvl w:val="3"/>
        <w:rPr>
          <w:rFonts w:eastAsia="Calibri"/>
          <w:szCs w:val="20"/>
          <w:lang w:eastAsia="en-US"/>
        </w:rPr>
      </w:pPr>
      <w:r w:rsidRPr="00083738">
        <w:rPr>
          <w:rFonts w:eastAsia="Calibri"/>
          <w:szCs w:val="20"/>
          <w:lang w:eastAsia="en-US"/>
        </w:rPr>
        <w:t xml:space="preserve">Planowana liczba dowożonych – ok. </w:t>
      </w:r>
      <w:r w:rsidR="00C70FAE">
        <w:rPr>
          <w:rFonts w:eastAsia="Calibri"/>
          <w:szCs w:val="20"/>
          <w:lang w:eastAsia="en-US"/>
        </w:rPr>
        <w:t>2</w:t>
      </w:r>
      <w:r w:rsidR="004E7F6B">
        <w:rPr>
          <w:rFonts w:eastAsia="Calibri"/>
          <w:szCs w:val="20"/>
          <w:lang w:eastAsia="en-US"/>
        </w:rPr>
        <w:t>0</w:t>
      </w:r>
      <w:r w:rsidRPr="00083738">
        <w:rPr>
          <w:rFonts w:eastAsia="Calibri"/>
          <w:szCs w:val="20"/>
          <w:lang w:eastAsia="en-US"/>
        </w:rPr>
        <w:t xml:space="preserve"> dzieci + </w:t>
      </w:r>
      <w:r w:rsidR="0047151F">
        <w:rPr>
          <w:rFonts w:eastAsia="Calibri"/>
          <w:szCs w:val="20"/>
          <w:lang w:eastAsia="en-US"/>
        </w:rPr>
        <w:t>3</w:t>
      </w:r>
      <w:r w:rsidRPr="00083738">
        <w:rPr>
          <w:rFonts w:eastAsia="Calibri"/>
          <w:szCs w:val="20"/>
          <w:lang w:eastAsia="en-US"/>
        </w:rPr>
        <w:t xml:space="preserve"> opiekunów.</w:t>
      </w:r>
    </w:p>
    <w:p w14:paraId="1ACD6523" w14:textId="77777777" w:rsidR="00083738" w:rsidRPr="00083738" w:rsidRDefault="00083738" w:rsidP="00083738">
      <w:pPr>
        <w:spacing w:line="23" w:lineRule="atLeast"/>
        <w:ind w:firstLine="360"/>
        <w:jc w:val="both"/>
        <w:outlineLvl w:val="3"/>
        <w:rPr>
          <w:rFonts w:eastAsia="Calibri"/>
          <w:szCs w:val="20"/>
          <w:lang w:eastAsia="en-US"/>
        </w:rPr>
      </w:pPr>
    </w:p>
    <w:p w14:paraId="54AD9D7F"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Planowane godziny dowozu: 8:20 - 9:00</w:t>
      </w:r>
    </w:p>
    <w:p w14:paraId="237FEA4E"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Planowane godziny odwozu: 13:30 - 14:30.</w:t>
      </w:r>
    </w:p>
    <w:p w14:paraId="7D4C6BA7" w14:textId="77777777" w:rsidR="00083738" w:rsidRPr="00083738" w:rsidRDefault="00083738" w:rsidP="00083738">
      <w:pPr>
        <w:spacing w:line="23" w:lineRule="atLeast"/>
        <w:jc w:val="both"/>
        <w:outlineLvl w:val="3"/>
        <w:rPr>
          <w:rFonts w:eastAsia="Calibri"/>
          <w:szCs w:val="20"/>
          <w:lang w:eastAsia="en-US"/>
        </w:rPr>
      </w:pPr>
    </w:p>
    <w:p w14:paraId="77CAE425" w14:textId="77777777" w:rsidR="00083738" w:rsidRPr="00083738" w:rsidRDefault="00083738" w:rsidP="00083738">
      <w:pPr>
        <w:tabs>
          <w:tab w:val="left" w:pos="567"/>
        </w:tabs>
        <w:spacing w:line="23" w:lineRule="atLeast"/>
        <w:jc w:val="both"/>
        <w:outlineLvl w:val="3"/>
        <w:rPr>
          <w:rFonts w:eastAsia="Calibri"/>
          <w:szCs w:val="20"/>
          <w:lang w:eastAsia="en-US"/>
        </w:rPr>
      </w:pPr>
      <w:r w:rsidRPr="00083738">
        <w:rPr>
          <w:rFonts w:eastAsia="Calibri"/>
          <w:szCs w:val="20"/>
          <w:lang w:eastAsia="en-US"/>
        </w:rPr>
        <w:t>Łączny dzienny przebieg pojazdu  ok. 44 km.</w:t>
      </w:r>
    </w:p>
    <w:p w14:paraId="3D9F50A9" w14:textId="77777777" w:rsidR="00083738" w:rsidRPr="00083738" w:rsidRDefault="00083738" w:rsidP="00083738">
      <w:pPr>
        <w:spacing w:line="23" w:lineRule="atLeast"/>
        <w:ind w:firstLine="360"/>
        <w:jc w:val="both"/>
        <w:outlineLvl w:val="3"/>
        <w:rPr>
          <w:rFonts w:eastAsia="Calibri"/>
          <w:szCs w:val="20"/>
          <w:lang w:eastAsia="en-US"/>
        </w:rPr>
      </w:pPr>
    </w:p>
    <w:p w14:paraId="23E6288E" w14:textId="77777777" w:rsidR="00083738" w:rsidRPr="00083738" w:rsidRDefault="00083738" w:rsidP="00083738">
      <w:pPr>
        <w:spacing w:line="23" w:lineRule="atLeast"/>
        <w:jc w:val="both"/>
        <w:outlineLvl w:val="3"/>
        <w:rPr>
          <w:rFonts w:eastAsia="Calibri"/>
          <w:szCs w:val="20"/>
          <w:lang w:eastAsia="en-US"/>
        </w:rPr>
      </w:pPr>
      <w:r w:rsidRPr="00083738">
        <w:rPr>
          <w:rFonts w:eastAsia="Calibri"/>
          <w:szCs w:val="20"/>
          <w:lang w:eastAsia="en-US"/>
        </w:rPr>
        <w:t>Liczba dzieci objętych przewozem może ulec zmianie z przyczyn niezależnych od Zamawiającego.</w:t>
      </w:r>
    </w:p>
    <w:p w14:paraId="4FAE9C29" w14:textId="77777777" w:rsidR="00083738" w:rsidRPr="00083738" w:rsidRDefault="00083738" w:rsidP="00083738">
      <w:pPr>
        <w:spacing w:line="23" w:lineRule="atLeast"/>
        <w:jc w:val="both"/>
        <w:outlineLvl w:val="3"/>
        <w:rPr>
          <w:rFonts w:eastAsia="Calibri"/>
          <w:szCs w:val="20"/>
          <w:lang w:eastAsia="en-US"/>
        </w:rPr>
      </w:pPr>
    </w:p>
    <w:p w14:paraId="78A9C328" w14:textId="77777777" w:rsidR="00083738" w:rsidRDefault="00083738" w:rsidP="00083738">
      <w:pPr>
        <w:spacing w:line="23" w:lineRule="atLeast"/>
        <w:jc w:val="both"/>
        <w:outlineLvl w:val="3"/>
        <w:rPr>
          <w:rFonts w:eastAsia="Calibri"/>
          <w:b/>
          <w:szCs w:val="20"/>
          <w:u w:val="single"/>
          <w:lang w:eastAsia="en-US"/>
        </w:rPr>
      </w:pPr>
      <w:r w:rsidRPr="00083738">
        <w:rPr>
          <w:rFonts w:eastAsia="Calibri"/>
          <w:b/>
          <w:szCs w:val="20"/>
          <w:u w:val="single"/>
          <w:lang w:eastAsia="en-US"/>
        </w:rPr>
        <w:t>Opiekę nad przewożonymi dziećmi sprawują pracownicy Przedszkola Nr 1 w Czersku.</w:t>
      </w:r>
    </w:p>
    <w:p w14:paraId="797ED24C" w14:textId="77777777" w:rsidR="004A2474" w:rsidRDefault="004A2474" w:rsidP="00083738">
      <w:pPr>
        <w:spacing w:line="23" w:lineRule="atLeast"/>
        <w:jc w:val="both"/>
        <w:outlineLvl w:val="3"/>
        <w:rPr>
          <w:rFonts w:eastAsia="Calibri"/>
          <w:b/>
          <w:szCs w:val="20"/>
          <w:u w:val="single"/>
          <w:lang w:eastAsia="en-US"/>
        </w:rPr>
      </w:pPr>
    </w:p>
    <w:p w14:paraId="44935F1A" w14:textId="77777777" w:rsidR="004A2474" w:rsidRPr="00083738" w:rsidRDefault="004A2474" w:rsidP="00083738">
      <w:pPr>
        <w:spacing w:line="23" w:lineRule="atLeast"/>
        <w:jc w:val="both"/>
        <w:outlineLvl w:val="3"/>
        <w:rPr>
          <w:rFonts w:eastAsia="Calibri"/>
          <w:b/>
          <w:szCs w:val="20"/>
          <w:u w:val="single"/>
          <w:lang w:eastAsia="en-US"/>
        </w:rPr>
      </w:pPr>
    </w:p>
    <w:p w14:paraId="52073ED7" w14:textId="77777777" w:rsidR="00083738" w:rsidRPr="00083738" w:rsidRDefault="00083738" w:rsidP="00420182">
      <w:pPr>
        <w:spacing w:line="23" w:lineRule="atLeast"/>
        <w:outlineLvl w:val="3"/>
        <w:rPr>
          <w:rFonts w:eastAsia="Calibri"/>
          <w:b/>
          <w:szCs w:val="20"/>
          <w:lang w:eastAsia="en-US"/>
        </w:rPr>
      </w:pPr>
    </w:p>
    <w:p w14:paraId="7B02935F" w14:textId="77777777" w:rsidR="00083738" w:rsidRPr="00083738" w:rsidRDefault="00083738" w:rsidP="00083738">
      <w:pPr>
        <w:spacing w:line="23" w:lineRule="atLeast"/>
        <w:jc w:val="center"/>
        <w:outlineLvl w:val="3"/>
        <w:rPr>
          <w:rFonts w:eastAsia="Calibri"/>
          <w:b/>
          <w:szCs w:val="20"/>
          <w:lang w:eastAsia="en-US"/>
        </w:rPr>
      </w:pPr>
      <w:r w:rsidRPr="00083738">
        <w:rPr>
          <w:rFonts w:eastAsia="Calibri"/>
          <w:b/>
          <w:szCs w:val="20"/>
          <w:lang w:eastAsia="en-US"/>
        </w:rPr>
        <w:t>DO WSZYSTKICH CZĘŚCI ZAMÓWIENIA</w:t>
      </w:r>
    </w:p>
    <w:p w14:paraId="2CDC987A" w14:textId="77777777" w:rsidR="00083738" w:rsidRPr="00083738" w:rsidRDefault="00083738" w:rsidP="00083738">
      <w:pPr>
        <w:spacing w:line="23" w:lineRule="atLeast"/>
        <w:jc w:val="center"/>
        <w:outlineLvl w:val="3"/>
        <w:rPr>
          <w:rFonts w:eastAsia="Calibri"/>
          <w:b/>
          <w:szCs w:val="20"/>
          <w:lang w:eastAsia="en-US"/>
        </w:rPr>
      </w:pPr>
    </w:p>
    <w:p w14:paraId="25D248A1" w14:textId="77777777" w:rsidR="00083738" w:rsidRPr="00083738" w:rsidRDefault="00083738" w:rsidP="00083738">
      <w:pPr>
        <w:spacing w:line="23" w:lineRule="atLeast"/>
        <w:jc w:val="both"/>
        <w:outlineLvl w:val="3"/>
        <w:rPr>
          <w:rFonts w:eastAsia="Calibri"/>
          <w:sz w:val="6"/>
          <w:szCs w:val="6"/>
          <w:lang w:eastAsia="en-US"/>
        </w:rPr>
      </w:pPr>
    </w:p>
    <w:p w14:paraId="0F3906D5" w14:textId="77777777" w:rsidR="00083738" w:rsidRPr="00083738" w:rsidRDefault="00083738">
      <w:pPr>
        <w:numPr>
          <w:ilvl w:val="0"/>
          <w:numId w:val="8"/>
        </w:numPr>
        <w:tabs>
          <w:tab w:val="left" w:pos="284"/>
        </w:tabs>
        <w:spacing w:after="200" w:line="23" w:lineRule="atLeast"/>
        <w:ind w:left="357" w:hanging="357"/>
        <w:contextualSpacing/>
        <w:jc w:val="both"/>
        <w:outlineLvl w:val="3"/>
        <w:rPr>
          <w:rFonts w:eastAsia="Calibri"/>
          <w:b/>
          <w:szCs w:val="20"/>
          <w:lang w:eastAsia="en-US"/>
        </w:rPr>
      </w:pPr>
      <w:r w:rsidRPr="00083738">
        <w:rPr>
          <w:rFonts w:eastAsia="Calibri"/>
          <w:b/>
          <w:szCs w:val="20"/>
          <w:lang w:eastAsia="en-US"/>
        </w:rPr>
        <w:t xml:space="preserve"> Szczegółowy rozkład jazdy opracuje Wykonawca po uzgodnieniu z dyrekcją szkoły/przedszkola, a następnie poda do wiadomości informacje o miejscach odbioru dzieci i godzinach. </w:t>
      </w:r>
      <w:r w:rsidRPr="00083738">
        <w:rPr>
          <w:rFonts w:eastAsia="Calibri"/>
          <w:b/>
          <w:i/>
          <w:szCs w:val="20"/>
          <w:lang w:eastAsia="en-US"/>
        </w:rPr>
        <w:t>Zamawiający dopuszcza możliwość zmiany godziny dowozu i odwozu uczniów do właściwych szkół/przedszkoli wynikających z organizacji pracy szkoły czy przedszkola.</w:t>
      </w:r>
    </w:p>
    <w:p w14:paraId="19C7D1A7" w14:textId="77777777" w:rsidR="00083738" w:rsidRPr="00083738" w:rsidRDefault="00083738" w:rsidP="00083738">
      <w:pPr>
        <w:tabs>
          <w:tab w:val="left" w:pos="284"/>
        </w:tabs>
        <w:spacing w:line="23" w:lineRule="atLeast"/>
        <w:ind w:left="360"/>
        <w:contextualSpacing/>
        <w:jc w:val="both"/>
        <w:outlineLvl w:val="3"/>
        <w:rPr>
          <w:rFonts w:eastAsia="Calibri"/>
          <w:b/>
          <w:szCs w:val="20"/>
          <w:lang w:eastAsia="en-US"/>
        </w:rPr>
      </w:pPr>
    </w:p>
    <w:p w14:paraId="21C2B6F5" w14:textId="437F3C8A" w:rsidR="00083738" w:rsidRDefault="00083738">
      <w:pPr>
        <w:numPr>
          <w:ilvl w:val="0"/>
          <w:numId w:val="7"/>
        </w:numPr>
        <w:spacing w:after="200" w:line="23" w:lineRule="atLeast"/>
        <w:contextualSpacing/>
        <w:jc w:val="both"/>
        <w:outlineLvl w:val="3"/>
        <w:rPr>
          <w:rFonts w:eastAsia="Calibri"/>
          <w:szCs w:val="20"/>
          <w:u w:val="single"/>
        </w:rPr>
      </w:pPr>
      <w:r w:rsidRPr="00083738">
        <w:rPr>
          <w:rFonts w:eastAsia="Calibri"/>
          <w:szCs w:val="20"/>
          <w:u w:val="single"/>
        </w:rPr>
        <w:t xml:space="preserve">Zamawiający, zgodnie z zapisami art. 95 ust. 1 ustawy </w:t>
      </w:r>
      <w:proofErr w:type="spellStart"/>
      <w:r w:rsidRPr="00083738">
        <w:rPr>
          <w:rFonts w:eastAsia="Calibri"/>
          <w:szCs w:val="20"/>
          <w:u w:val="single"/>
        </w:rPr>
        <w:t>Pzp</w:t>
      </w:r>
      <w:proofErr w:type="spellEnd"/>
      <w:r w:rsidRPr="00083738">
        <w:rPr>
          <w:rFonts w:eastAsia="Calibri"/>
          <w:szCs w:val="20"/>
          <w:u w:val="single"/>
        </w:rPr>
        <w:t xml:space="preserve"> wymaga zatrudnienia przez Wykonawcę lub </w:t>
      </w:r>
      <w:r w:rsidR="004E7F6B">
        <w:rPr>
          <w:rFonts w:eastAsia="Calibri"/>
          <w:szCs w:val="20"/>
          <w:u w:val="single"/>
        </w:rPr>
        <w:t>P</w:t>
      </w:r>
      <w:r w:rsidRPr="00083738">
        <w:rPr>
          <w:rFonts w:eastAsia="Calibri"/>
          <w:szCs w:val="20"/>
          <w:u w:val="single"/>
        </w:rPr>
        <w:t>odwykonawcę na podstawie umowy o pracę osób wykonujących następujące czynności w zakresie realizacji zamówienia, jeżeli wykonanie tych czynności polega na wykonywaniu pracy w sposób określony w art. 22 § 1 ustawy z dnia 26 czerwca 1974 r. Kodeks pracy:</w:t>
      </w:r>
    </w:p>
    <w:p w14:paraId="19285B7D" w14:textId="77777777" w:rsidR="0047151F" w:rsidRPr="00083738" w:rsidRDefault="0047151F" w:rsidP="0047151F">
      <w:pPr>
        <w:spacing w:after="200" w:line="23" w:lineRule="atLeast"/>
        <w:ind w:left="360"/>
        <w:contextualSpacing/>
        <w:jc w:val="both"/>
        <w:outlineLvl w:val="3"/>
        <w:rPr>
          <w:rFonts w:eastAsia="Calibri"/>
          <w:szCs w:val="20"/>
          <w:u w:val="single"/>
        </w:rPr>
      </w:pPr>
    </w:p>
    <w:p w14:paraId="45F18CD3" w14:textId="77777777" w:rsidR="00083738" w:rsidRPr="00083738" w:rsidRDefault="00083738">
      <w:pPr>
        <w:keepNext/>
        <w:numPr>
          <w:ilvl w:val="1"/>
          <w:numId w:val="7"/>
        </w:numPr>
        <w:spacing w:after="200" w:line="23" w:lineRule="atLeast"/>
        <w:ind w:hanging="357"/>
        <w:jc w:val="both"/>
        <w:outlineLvl w:val="3"/>
        <w:rPr>
          <w:rFonts w:eastAsia="Times New Roman"/>
          <w:szCs w:val="20"/>
          <w:lang w:eastAsia="en-US"/>
        </w:rPr>
      </w:pPr>
      <w:r w:rsidRPr="00083738">
        <w:rPr>
          <w:rFonts w:eastAsia="Times New Roman"/>
          <w:szCs w:val="20"/>
          <w:lang w:eastAsia="en-US"/>
        </w:rPr>
        <w:t>wykonywanie czynności związanych ze sprawowaniem opieki nad przewożonymi dziećmi w trakcie dojazdu z domu do szkoły i odwrotnie (jeżeli dotyczy),</w:t>
      </w:r>
    </w:p>
    <w:p w14:paraId="48F4821B" w14:textId="0A4F2505" w:rsidR="00083738" w:rsidRPr="00303EF8" w:rsidRDefault="00083738" w:rsidP="00083738">
      <w:pPr>
        <w:keepNext/>
        <w:numPr>
          <w:ilvl w:val="1"/>
          <w:numId w:val="7"/>
        </w:numPr>
        <w:spacing w:after="200" w:line="23" w:lineRule="atLeast"/>
        <w:ind w:hanging="357"/>
        <w:jc w:val="both"/>
        <w:outlineLvl w:val="3"/>
        <w:rPr>
          <w:rFonts w:eastAsia="Times New Roman"/>
          <w:szCs w:val="20"/>
          <w:lang w:eastAsia="en-US"/>
        </w:rPr>
      </w:pPr>
      <w:r w:rsidRPr="00083738">
        <w:rPr>
          <w:rFonts w:eastAsia="Times New Roman"/>
          <w:szCs w:val="20"/>
          <w:lang w:eastAsia="en-US"/>
        </w:rPr>
        <w:t>kierowanie autobusem celem dowozu i odwozu uczniów.</w:t>
      </w:r>
    </w:p>
    <w:p w14:paraId="673029C3" w14:textId="77777777" w:rsidR="00083738" w:rsidRDefault="00083738">
      <w:pPr>
        <w:numPr>
          <w:ilvl w:val="0"/>
          <w:numId w:val="7"/>
        </w:numPr>
        <w:spacing w:after="200" w:line="23" w:lineRule="atLeast"/>
        <w:ind w:hanging="357"/>
        <w:contextualSpacing/>
        <w:jc w:val="both"/>
        <w:rPr>
          <w:rFonts w:eastAsia="Calibri"/>
          <w:szCs w:val="20"/>
          <w:lang w:eastAsia="en-US"/>
        </w:rPr>
      </w:pPr>
      <w:r w:rsidRPr="00083738">
        <w:rPr>
          <w:rFonts w:eastAsia="Calibri"/>
          <w:szCs w:val="20"/>
          <w:lang w:eastAsia="en-US"/>
        </w:rPr>
        <w:t>Wymagania co do organizacji i realizacji dowozu uczniów:</w:t>
      </w:r>
    </w:p>
    <w:p w14:paraId="513EF768" w14:textId="77777777" w:rsidR="00303EF8" w:rsidRPr="00083738" w:rsidRDefault="00303EF8" w:rsidP="00303EF8">
      <w:pPr>
        <w:spacing w:after="200" w:line="23" w:lineRule="atLeast"/>
        <w:ind w:left="360"/>
        <w:contextualSpacing/>
        <w:jc w:val="both"/>
        <w:rPr>
          <w:rFonts w:eastAsia="Calibri"/>
          <w:szCs w:val="20"/>
          <w:lang w:eastAsia="en-US"/>
        </w:rPr>
      </w:pPr>
    </w:p>
    <w:p w14:paraId="3DBF0385" w14:textId="3CDE47D2" w:rsidR="00083738" w:rsidRPr="00083738" w:rsidRDefault="00083738">
      <w:pPr>
        <w:numPr>
          <w:ilvl w:val="1"/>
          <w:numId w:val="7"/>
        </w:numPr>
        <w:spacing w:after="200" w:line="23" w:lineRule="atLeast"/>
        <w:contextualSpacing/>
        <w:jc w:val="both"/>
        <w:rPr>
          <w:rFonts w:eastAsia="Calibri"/>
          <w:szCs w:val="20"/>
          <w:lang w:eastAsia="en-US"/>
        </w:rPr>
      </w:pPr>
      <w:r w:rsidRPr="00083738">
        <w:rPr>
          <w:rFonts w:eastAsia="Calibri"/>
          <w:szCs w:val="20"/>
          <w:lang w:eastAsia="en-US"/>
        </w:rPr>
        <w:t xml:space="preserve">Dowóz do szkół/przedszkoli odbywać się będzie we wszystkie dni nauki wynikające z kalendarza roku szkolnego tj. od dnia </w:t>
      </w:r>
      <w:r w:rsidR="0047151F">
        <w:rPr>
          <w:rFonts w:eastAsia="Calibri"/>
          <w:szCs w:val="20"/>
          <w:lang w:eastAsia="en-US"/>
        </w:rPr>
        <w:t>1</w:t>
      </w:r>
      <w:r w:rsidRPr="00083738">
        <w:rPr>
          <w:rFonts w:eastAsia="Calibri"/>
          <w:szCs w:val="20"/>
          <w:lang w:eastAsia="en-US"/>
        </w:rPr>
        <w:t xml:space="preserve"> września 202</w:t>
      </w:r>
      <w:r w:rsidR="004E7F6B">
        <w:rPr>
          <w:rFonts w:eastAsia="Calibri"/>
          <w:szCs w:val="20"/>
          <w:lang w:eastAsia="en-US"/>
        </w:rPr>
        <w:t>6</w:t>
      </w:r>
      <w:r w:rsidRPr="00083738">
        <w:rPr>
          <w:rFonts w:eastAsia="Calibri"/>
          <w:szCs w:val="20"/>
          <w:lang w:eastAsia="en-US"/>
        </w:rPr>
        <w:t xml:space="preserve"> roku do dnia 2</w:t>
      </w:r>
      <w:r w:rsidR="004E7F6B">
        <w:rPr>
          <w:rFonts w:eastAsia="Calibri"/>
          <w:szCs w:val="20"/>
          <w:lang w:eastAsia="en-US"/>
        </w:rPr>
        <w:t>5</w:t>
      </w:r>
      <w:r w:rsidRPr="00083738">
        <w:rPr>
          <w:rFonts w:eastAsia="Calibri"/>
          <w:szCs w:val="20"/>
          <w:lang w:eastAsia="en-US"/>
        </w:rPr>
        <w:t xml:space="preserve"> czerwca 202</w:t>
      </w:r>
      <w:r w:rsidR="004E7F6B">
        <w:rPr>
          <w:rFonts w:eastAsia="Calibri"/>
          <w:szCs w:val="20"/>
          <w:lang w:eastAsia="en-US"/>
        </w:rPr>
        <w:t>7</w:t>
      </w:r>
      <w:r w:rsidRPr="00083738">
        <w:rPr>
          <w:rFonts w:eastAsia="Calibri"/>
          <w:szCs w:val="20"/>
          <w:lang w:eastAsia="en-US"/>
        </w:rPr>
        <w:t xml:space="preserve"> roku, z zastrzeżeniem sytuacji nieprzewidzianych powodujących zamknięcie placówek szkolnych/przedszkolnych.</w:t>
      </w:r>
    </w:p>
    <w:p w14:paraId="63F6CB73" w14:textId="302711E5" w:rsidR="00083738" w:rsidRPr="00083738" w:rsidRDefault="00083738">
      <w:pPr>
        <w:numPr>
          <w:ilvl w:val="1"/>
          <w:numId w:val="7"/>
        </w:numPr>
        <w:spacing w:after="200" w:line="23" w:lineRule="atLeast"/>
        <w:contextualSpacing/>
        <w:jc w:val="both"/>
        <w:rPr>
          <w:rFonts w:eastAsia="Calibri"/>
          <w:szCs w:val="20"/>
          <w:lang w:eastAsia="en-US"/>
        </w:rPr>
      </w:pPr>
      <w:r w:rsidRPr="00083738">
        <w:rPr>
          <w:rFonts w:eastAsia="Calibri"/>
          <w:szCs w:val="20"/>
          <w:lang w:eastAsia="en-US"/>
        </w:rPr>
        <w:lastRenderedPageBreak/>
        <w:t xml:space="preserve">W dniach rozpoczęcia i zakończenia zajęć szkolnych lub innych uroczystości szkolnych, w dniach odpracowywania przez szkoły zajęć </w:t>
      </w:r>
      <w:r w:rsidR="00303EF8">
        <w:rPr>
          <w:rFonts w:eastAsia="Calibri"/>
          <w:szCs w:val="20"/>
          <w:lang w:eastAsia="en-US"/>
        </w:rPr>
        <w:t>itp.</w:t>
      </w:r>
      <w:r w:rsidRPr="00083738">
        <w:rPr>
          <w:rFonts w:eastAsia="Calibri"/>
          <w:szCs w:val="20"/>
          <w:lang w:eastAsia="en-US"/>
        </w:rPr>
        <w:t>, przewóz odbywać się  będzie według ustalonego w porozumieniu z Wykonawcą specjalnego rozkładu jazdy.</w:t>
      </w:r>
    </w:p>
    <w:p w14:paraId="0DE7D538" w14:textId="77777777" w:rsidR="00083738" w:rsidRDefault="00083738">
      <w:pPr>
        <w:numPr>
          <w:ilvl w:val="1"/>
          <w:numId w:val="7"/>
        </w:numPr>
        <w:spacing w:after="200" w:line="23" w:lineRule="atLeast"/>
        <w:contextualSpacing/>
        <w:jc w:val="both"/>
        <w:rPr>
          <w:rFonts w:eastAsia="Calibri"/>
          <w:szCs w:val="20"/>
          <w:lang w:eastAsia="en-US"/>
        </w:rPr>
      </w:pPr>
      <w:r w:rsidRPr="00083738">
        <w:rPr>
          <w:rFonts w:eastAsia="Calibri"/>
          <w:szCs w:val="20"/>
          <w:lang w:eastAsia="en-US"/>
        </w:rPr>
        <w:t>W przypadku awarii wyznaczonego autobusu Wykonawca podstawi niezwłocznie, nie później jednak niż w ciągu 60 minut od powstania awarii, autobus spełniający właściwe wymagania techniczne w ruchu drogowym. Obowiązek ten spełni Wykonawca na własny koszt.</w:t>
      </w:r>
    </w:p>
    <w:p w14:paraId="3AF7BBDE" w14:textId="77777777" w:rsidR="00303EF8" w:rsidRPr="00083738" w:rsidRDefault="00303EF8" w:rsidP="00303EF8">
      <w:pPr>
        <w:spacing w:after="200" w:line="23" w:lineRule="atLeast"/>
        <w:ind w:left="720"/>
        <w:contextualSpacing/>
        <w:jc w:val="both"/>
        <w:rPr>
          <w:rFonts w:eastAsia="Calibri"/>
          <w:szCs w:val="20"/>
          <w:lang w:eastAsia="en-US"/>
        </w:rPr>
      </w:pPr>
    </w:p>
    <w:p w14:paraId="11EB820A" w14:textId="1F295387" w:rsidR="00083738" w:rsidRDefault="00083738">
      <w:pPr>
        <w:numPr>
          <w:ilvl w:val="0"/>
          <w:numId w:val="7"/>
        </w:numPr>
        <w:spacing w:after="200" w:line="23" w:lineRule="atLeast"/>
        <w:contextualSpacing/>
        <w:jc w:val="both"/>
        <w:rPr>
          <w:rFonts w:eastAsia="Calibri"/>
          <w:szCs w:val="20"/>
          <w:lang w:eastAsia="en-US"/>
        </w:rPr>
      </w:pPr>
      <w:r w:rsidRPr="00083738">
        <w:rPr>
          <w:rFonts w:eastAsia="Calibri"/>
          <w:szCs w:val="20"/>
          <w:lang w:eastAsia="en-US"/>
        </w:rPr>
        <w:t xml:space="preserve">Zapewnienia przewożonym </w:t>
      </w:r>
      <w:r w:rsidR="00A03A43">
        <w:rPr>
          <w:rFonts w:eastAsia="Calibri"/>
          <w:szCs w:val="20"/>
          <w:lang w:eastAsia="en-US"/>
        </w:rPr>
        <w:t>uczniom</w:t>
      </w:r>
      <w:r w:rsidRPr="00083738">
        <w:rPr>
          <w:rFonts w:eastAsia="Calibri"/>
          <w:szCs w:val="20"/>
          <w:lang w:eastAsia="en-US"/>
        </w:rPr>
        <w:t xml:space="preserve"> odpowiednich warunków bezpieczeństwa i higieny oraz wygód wymaganych dla pojazdów autobusowych.</w:t>
      </w:r>
    </w:p>
    <w:p w14:paraId="09ABC8AC" w14:textId="77777777" w:rsidR="00303EF8" w:rsidRPr="00083738" w:rsidRDefault="00303EF8" w:rsidP="00303EF8">
      <w:pPr>
        <w:spacing w:after="200" w:line="23" w:lineRule="atLeast"/>
        <w:ind w:left="360"/>
        <w:contextualSpacing/>
        <w:jc w:val="both"/>
        <w:rPr>
          <w:rFonts w:eastAsia="Calibri"/>
          <w:szCs w:val="20"/>
          <w:lang w:eastAsia="en-US"/>
        </w:rPr>
      </w:pPr>
    </w:p>
    <w:p w14:paraId="178B9E17" w14:textId="30EB7C8E" w:rsidR="006D3FEB" w:rsidRPr="00420182" w:rsidRDefault="00083738" w:rsidP="00083738">
      <w:pPr>
        <w:numPr>
          <w:ilvl w:val="0"/>
          <w:numId w:val="7"/>
        </w:numPr>
        <w:spacing w:after="200" w:line="23" w:lineRule="atLeast"/>
        <w:contextualSpacing/>
        <w:jc w:val="both"/>
        <w:rPr>
          <w:rFonts w:eastAsia="Calibri"/>
          <w:szCs w:val="20"/>
          <w:lang w:eastAsia="en-US"/>
        </w:rPr>
      </w:pPr>
      <w:r w:rsidRPr="00083738">
        <w:rPr>
          <w:rFonts w:eastAsia="Calibri"/>
          <w:szCs w:val="20"/>
          <w:lang w:eastAsia="en-US"/>
        </w:rPr>
        <w:t xml:space="preserve">Oznakowania pojazdów na czas przejazdu z </w:t>
      </w:r>
      <w:r w:rsidR="00A03A43">
        <w:rPr>
          <w:rFonts w:eastAsia="Calibri"/>
          <w:szCs w:val="20"/>
          <w:lang w:eastAsia="en-US"/>
        </w:rPr>
        <w:t>uczniami</w:t>
      </w:r>
      <w:r w:rsidRPr="00083738">
        <w:rPr>
          <w:rFonts w:eastAsia="Calibri"/>
          <w:szCs w:val="20"/>
          <w:lang w:eastAsia="en-US"/>
        </w:rPr>
        <w:t xml:space="preserve"> odpowiednimi tablicami.</w:t>
      </w:r>
    </w:p>
    <w:sectPr w:rsidR="006D3FEB" w:rsidRPr="00420182" w:rsidSect="00FF51B3">
      <w:headerReference w:type="default" r:id="rId8"/>
      <w:footerReference w:type="default" r:id="rId9"/>
      <w:headerReference w:type="first" r:id="rId10"/>
      <w:footerReference w:type="first" r:id="rId11"/>
      <w:pgSz w:w="11906" w:h="16838" w:code="9"/>
      <w:pgMar w:top="1418" w:right="1134" w:bottom="1418" w:left="1418" w:header="397"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3D94F8" w14:textId="77777777" w:rsidR="00747AC7" w:rsidRDefault="00747AC7" w:rsidP="00A73AAE">
      <w:r>
        <w:separator/>
      </w:r>
    </w:p>
  </w:endnote>
  <w:endnote w:type="continuationSeparator" w:id="0">
    <w:p w14:paraId="016864A6" w14:textId="77777777" w:rsidR="00747AC7" w:rsidRDefault="00747AC7" w:rsidP="00A73A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1" w:fontKey="{AA000C21-4F2E-45CE-A570-9F40AE27E1B2}"/>
  </w:font>
  <w:font w:name="Tahoma">
    <w:panose1 w:val="020B0604030504040204"/>
    <w:charset w:val="00"/>
    <w:family w:val="swiss"/>
    <w:pitch w:val="variable"/>
    <w:sig w:usb0="E1002EFF" w:usb1="C000605B" w:usb2="00000029" w:usb3="00000000" w:csb0="000101FF" w:csb1="00000000"/>
    <w:embedRegular r:id="rId2" w:fontKey="{23013849-3028-4FDF-A98D-1D8022F10E3B}"/>
  </w:font>
  <w:font w:name="Calibri">
    <w:panose1 w:val="020F0502020204030204"/>
    <w:charset w:val="EE"/>
    <w:family w:val="swiss"/>
    <w:pitch w:val="variable"/>
    <w:sig w:usb0="E4002EFF" w:usb1="C200247B" w:usb2="00000009" w:usb3="00000000" w:csb0="000001FF" w:csb1="00000000"/>
    <w:embedRegular r:id="rId3" w:fontKey="{F25B1798-8F8D-467F-8387-FFB03AAAC195}"/>
    <w:embedBold r:id="rId4" w:fontKey="{E9D2EBAF-FB92-468E-848E-9A939ABC2FC3}"/>
    <w:embedBoldItalic r:id="rId5" w:fontKey="{DD71808F-7DA4-48D5-A1B4-AC27EB9A8A88}"/>
  </w:font>
  <w:font w:name="HiddenHorzOCl">
    <w:charset w:val="00"/>
    <w:family w:val="roman"/>
    <w:pitch w:val="variable"/>
  </w:font>
  <w:font w:name="Calibri Light">
    <w:panose1 w:val="020F0302020204030204"/>
    <w:charset w:val="EE"/>
    <w:family w:val="swiss"/>
    <w:pitch w:val="variable"/>
    <w:sig w:usb0="E4002EFF" w:usb1="C200247B" w:usb2="00000009" w:usb3="00000000" w:csb0="000001FF" w:csb1="00000000"/>
    <w:embedRegular r:id="rId6" w:fontKey="{E9002A8E-5A3C-4DA3-98C2-7648EE132A40}"/>
  </w:font>
  <w:font w:name="Barlow">
    <w:charset w:val="EE"/>
    <w:family w:val="auto"/>
    <w:pitch w:val="variable"/>
    <w:sig w:usb0="20000007" w:usb1="00000000" w:usb2="00000000" w:usb3="00000000" w:csb0="00000193" w:csb1="00000000"/>
    <w:embedRegular r:id="rId7" w:fontKey="{648ADCD0-F17A-4E65-9BCB-5EEF1CB3CB7E}"/>
    <w:embedBold r:id="rId8" w:fontKey="{2227B8BD-A3A0-4CCF-BC1A-09BF746FA30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EAB49" w14:textId="37F957D3" w:rsidR="00A73AAE" w:rsidRDefault="000252F1" w:rsidP="00A73AAE">
    <w:pPr>
      <w:pStyle w:val="Stopka"/>
      <w:jc w:val="center"/>
    </w:pPr>
    <w:r>
      <w:rPr>
        <w:noProof/>
      </w:rPr>
      <mc:AlternateContent>
        <mc:Choice Requires="wps">
          <w:drawing>
            <wp:anchor distT="0" distB="0" distL="114300" distR="114300" simplePos="0" relativeHeight="251664384" behindDoc="0" locked="0" layoutInCell="1" allowOverlap="1" wp14:anchorId="15DAAE32" wp14:editId="1E6F8977">
              <wp:simplePos x="0" y="0"/>
              <wp:positionH relativeFrom="column">
                <wp:posOffset>-149860</wp:posOffset>
              </wp:positionH>
              <wp:positionV relativeFrom="paragraph">
                <wp:posOffset>12700</wp:posOffset>
              </wp:positionV>
              <wp:extent cx="5958840" cy="6985"/>
              <wp:effectExtent l="0" t="0" r="3810" b="12065"/>
              <wp:wrapNone/>
              <wp:docPr id="1833310663" name="Łącznik prosty ze strzałką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958840" cy="6985"/>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6D53E1AA" id="_x0000_t32" coordsize="21600,21600" o:spt="32" o:oned="t" path="m,l21600,21600e" filled="f">
              <v:path arrowok="t" fillok="f" o:connecttype="none"/>
              <o:lock v:ext="edit" shapetype="t"/>
            </v:shapetype>
            <v:shape id="Łącznik prosty ze strzałką 3" o:spid="_x0000_s1026" type="#_x0000_t32" style="position:absolute;margin-left:-11.8pt;margin-top:1pt;width:469.2pt;height:.55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"/>
          </w:pict>
        </mc:Fallback>
      </mc:AlternateContent>
    </w:r>
  </w:p>
  <w:tbl>
    <w:tblPr>
      <w:tblW w:w="0" w:type="auto"/>
      <w:tblInd w:w="70" w:type="dxa"/>
      <w:tblLayout w:type="fixed"/>
      <w:tblCellMar>
        <w:left w:w="70" w:type="dxa"/>
        <w:right w:w="70" w:type="dxa"/>
      </w:tblCellMar>
      <w:tblLook w:val="0000" w:firstRow="0" w:lastRow="0" w:firstColumn="0" w:lastColumn="0" w:noHBand="0" w:noVBand="0"/>
    </w:tblPr>
    <w:tblGrid>
      <w:gridCol w:w="6930"/>
      <w:gridCol w:w="2001"/>
    </w:tblGrid>
    <w:tr w:rsidR="00A73AAE" w14:paraId="7AAB9D24" w14:textId="77777777" w:rsidTr="00076D57">
      <w:tc>
        <w:tcPr>
          <w:tcW w:w="6930" w:type="dxa"/>
        </w:tcPr>
        <w:p w14:paraId="3EFDEF81" w14:textId="7B6A6235" w:rsidR="00A73AAE" w:rsidRDefault="00A73AAE" w:rsidP="00A73AAE">
          <w:pPr>
            <w:pStyle w:val="Stopka"/>
          </w:pPr>
        </w:p>
      </w:tc>
      <w:tc>
        <w:tcPr>
          <w:tcW w:w="2001" w:type="dxa"/>
        </w:tcPr>
        <w:p w14:paraId="2ED9F57E" w14:textId="77777777" w:rsidR="00A73AAE" w:rsidRDefault="00A73AAE" w:rsidP="00A73AAE">
          <w:pPr>
            <w:pStyle w:val="Stopka"/>
            <w:jc w:val="right"/>
          </w:pPr>
          <w:r>
            <w:t xml:space="preserve">Strona </w:t>
          </w:r>
          <w:r w:rsidR="00C110C0">
            <w:fldChar w:fldCharType="begin"/>
          </w:r>
          <w:r>
            <w:instrText xml:space="preserve"> PAGE  \* MERGEFORMAT </w:instrText>
          </w:r>
          <w:r w:rsidR="00C110C0">
            <w:fldChar w:fldCharType="separate"/>
          </w:r>
          <w:r w:rsidR="00AD0839">
            <w:rPr>
              <w:noProof/>
            </w:rPr>
            <w:t>1</w:t>
          </w:r>
          <w:r w:rsidR="00C110C0">
            <w:fldChar w:fldCharType="end"/>
          </w:r>
        </w:p>
      </w:tc>
    </w:tr>
    <w:tr w:rsidR="00A73AAE" w14:paraId="4F88D337" w14:textId="77777777" w:rsidTr="00076D57">
      <w:tc>
        <w:tcPr>
          <w:tcW w:w="8931" w:type="dxa"/>
          <w:gridSpan w:val="2"/>
        </w:tcPr>
        <w:p w14:paraId="24B85B07" w14:textId="3B467BA6" w:rsidR="00A73AAE" w:rsidRDefault="00A73AAE" w:rsidP="00A73AAE">
          <w:pPr>
            <w:pStyle w:val="Stopka"/>
          </w:pPr>
        </w:p>
      </w:tc>
    </w:tr>
  </w:tbl>
  <w:p w14:paraId="4F1BBD3F" w14:textId="77777777" w:rsidR="00A73AAE" w:rsidRDefault="00A73AAE" w:rsidP="00A73AAE">
    <w:pPr>
      <w:pStyle w:val="Stopka"/>
      <w:jc w:val="center"/>
    </w:pPr>
  </w:p>
  <w:p w14:paraId="4872AA51" w14:textId="77777777" w:rsidR="00442009" w:rsidRDefault="0044200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597967" w14:textId="1550383C" w:rsidR="00076D57" w:rsidRDefault="00076D57" w:rsidP="00AD0839">
    <w:pPr>
      <w:spacing w:before="240"/>
      <w:ind w:left="708"/>
      <w:rPr>
        <w:rFonts w:ascii="Barlow" w:eastAsia="Calibri" w:hAnsi="Barlow" w:cs="Times New Roman"/>
        <w:szCs w:val="22"/>
      </w:rPr>
    </w:pPr>
    <w:r>
      <w:rPr>
        <w:rFonts w:ascii="Barlow" w:hAnsi="Barlow"/>
      </w:rPr>
      <w:t xml:space="preserve">ul. </w:t>
    </w:r>
    <w:r w:rsidR="00F81BD5">
      <w:rPr>
        <w:rFonts w:ascii="Barlow" w:hAnsi="Barlow"/>
      </w:rPr>
      <w:t>Dworcowa 31</w:t>
    </w:r>
    <w:r>
      <w:rPr>
        <w:rFonts w:ascii="Barlow" w:hAnsi="Barlow"/>
      </w:rPr>
      <w:tab/>
    </w:r>
    <w:r>
      <w:rPr>
        <w:rFonts w:ascii="Barlow" w:hAnsi="Barlow"/>
      </w:rPr>
      <w:tab/>
      <w:t>tel. (52) 39</w:t>
    </w:r>
    <w:r w:rsidR="00F81BD5">
      <w:rPr>
        <w:rFonts w:ascii="Barlow" w:hAnsi="Barlow"/>
      </w:rPr>
      <w:t>8 40 35</w:t>
    </w:r>
    <w:r>
      <w:rPr>
        <w:rFonts w:ascii="Barlow" w:hAnsi="Barlow"/>
      </w:rPr>
      <w:tab/>
    </w:r>
    <w:r>
      <w:rPr>
        <w:rFonts w:ascii="Barlow" w:hAnsi="Barlow"/>
      </w:rPr>
      <w:tab/>
      <w:t xml:space="preserve">                  </w:t>
    </w:r>
    <w:r w:rsidR="00F81BD5">
      <w:rPr>
        <w:rFonts w:ascii="Barlow" w:hAnsi="Barlow"/>
      </w:rPr>
      <w:t>sekretariat</w:t>
    </w:r>
    <w:r>
      <w:rPr>
        <w:rFonts w:ascii="Barlow" w:hAnsi="Barlow"/>
      </w:rPr>
      <w:t>@</w:t>
    </w:r>
    <w:r w:rsidR="00F81BD5">
      <w:rPr>
        <w:rFonts w:ascii="Barlow" w:hAnsi="Barlow"/>
      </w:rPr>
      <w:t>zof.</w:t>
    </w:r>
    <w:r>
      <w:rPr>
        <w:rFonts w:ascii="Barlow" w:hAnsi="Barlow"/>
      </w:rPr>
      <w:t>czersk.pl</w:t>
    </w:r>
    <w:r>
      <w:rPr>
        <w:rFonts w:ascii="Barlow" w:hAnsi="Barlow"/>
      </w:rPr>
      <w:tab/>
    </w:r>
  </w:p>
  <w:p w14:paraId="60931199" w14:textId="1DAE5F4B" w:rsidR="00076D57" w:rsidRDefault="00076D57" w:rsidP="00076D57">
    <w:pPr>
      <w:ind w:left="708"/>
      <w:rPr>
        <w:rFonts w:ascii="Barlow" w:hAnsi="Barlow"/>
      </w:rPr>
    </w:pPr>
    <w:r>
      <w:rPr>
        <w:rFonts w:ascii="Barlow" w:hAnsi="Barlow"/>
      </w:rPr>
      <w:t>89-650 Czersk</w:t>
    </w:r>
    <w:r>
      <w:rPr>
        <w:rFonts w:ascii="Barlow" w:hAnsi="Barlow"/>
      </w:rPr>
      <w:tab/>
    </w:r>
    <w:r>
      <w:rPr>
        <w:rFonts w:ascii="Barlow" w:hAnsi="Barlow"/>
      </w:rPr>
      <w:tab/>
    </w:r>
    <w:r w:rsidR="009D0EAE">
      <w:rPr>
        <w:rFonts w:ascii="Barlow" w:hAnsi="Barlow"/>
      </w:rPr>
      <w:t>EPUAP:/ZOF_CZERSK/</w:t>
    </w:r>
    <w:proofErr w:type="spellStart"/>
    <w:r w:rsidR="009D0EAE">
      <w:rPr>
        <w:rFonts w:ascii="Barlow" w:hAnsi="Barlow"/>
      </w:rPr>
      <w:t>SkrytkaESP</w:t>
    </w:r>
    <w:proofErr w:type="spellEnd"/>
    <w:r>
      <w:rPr>
        <w:rFonts w:ascii="Barlow" w:hAnsi="Barlow"/>
      </w:rPr>
      <w:tab/>
    </w:r>
  </w:p>
  <w:p w14:paraId="051708BB" w14:textId="45C82A01" w:rsidR="00076D57" w:rsidRDefault="000252F1" w:rsidP="00076D57">
    <w:pPr>
      <w:ind w:left="708"/>
      <w:rPr>
        <w:rFonts w:ascii="Calibri" w:hAnsi="Calibri"/>
      </w:rPr>
    </w:pPr>
    <w:r>
      <w:rPr>
        <w:rFonts w:ascii="Calibri" w:hAnsi="Calibri"/>
        <w:noProof/>
      </w:rPr>
      <mc:AlternateContent>
        <mc:Choice Requires="wps">
          <w:drawing>
            <wp:anchor distT="0" distB="0" distL="114300" distR="114300" simplePos="0" relativeHeight="251661312" behindDoc="0" locked="0" layoutInCell="1" allowOverlap="1" wp14:anchorId="15DAAE32" wp14:editId="452AB6D4">
              <wp:simplePos x="0" y="0"/>
              <wp:positionH relativeFrom="column">
                <wp:posOffset>-149860</wp:posOffset>
              </wp:positionH>
              <wp:positionV relativeFrom="paragraph">
                <wp:posOffset>88265</wp:posOffset>
              </wp:positionV>
              <wp:extent cx="5958840" cy="6985"/>
              <wp:effectExtent l="0" t="0" r="3810" b="12065"/>
              <wp:wrapNone/>
              <wp:docPr id="1466505222" name="Łącznik prosty ze strzałką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958840" cy="6985"/>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60B8CE2E" id="_x0000_t32" coordsize="21600,21600" o:spt="32" o:oned="t" path="m,l21600,21600e" filled="f">
              <v:path arrowok="t" fillok="f" o:connecttype="none"/>
              <o:lock v:ext="edit" shapetype="t"/>
            </v:shapetype>
            <v:shape id="Łącznik prosty ze strzałką 1" o:spid="_x0000_s1026" type="#_x0000_t32" style="position:absolute;margin-left:-11.8pt;margin-top:6.95pt;width:469.2pt;height:.5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"/>
          </w:pict>
        </mc:Fallback>
      </mc:AlternateContent>
    </w:r>
  </w:p>
  <w:tbl>
    <w:tblPr>
      <w:tblW w:w="0" w:type="auto"/>
      <w:tblInd w:w="70" w:type="dxa"/>
      <w:tblLayout w:type="fixed"/>
      <w:tblCellMar>
        <w:left w:w="70" w:type="dxa"/>
        <w:right w:w="70" w:type="dxa"/>
      </w:tblCellMar>
      <w:tblLook w:val="0000" w:firstRow="0" w:lastRow="0" w:firstColumn="0" w:lastColumn="0" w:noHBand="0" w:noVBand="0"/>
    </w:tblPr>
    <w:tblGrid>
      <w:gridCol w:w="6930"/>
      <w:gridCol w:w="1859"/>
    </w:tblGrid>
    <w:tr w:rsidR="00A73AAE" w14:paraId="7D90F209" w14:textId="77777777" w:rsidTr="00076D57">
      <w:tc>
        <w:tcPr>
          <w:tcW w:w="6930" w:type="dxa"/>
        </w:tcPr>
        <w:p w14:paraId="69756B3B" w14:textId="6816CE27" w:rsidR="00A73AAE" w:rsidRDefault="00A73AAE" w:rsidP="00A73AAE">
          <w:pPr>
            <w:pStyle w:val="Stopka"/>
          </w:pPr>
        </w:p>
      </w:tc>
      <w:tc>
        <w:tcPr>
          <w:tcW w:w="1859" w:type="dxa"/>
        </w:tcPr>
        <w:p w14:paraId="589F97D7" w14:textId="77777777" w:rsidR="00A73AAE" w:rsidRDefault="00A73AAE" w:rsidP="00A73AAE">
          <w:pPr>
            <w:pStyle w:val="Stopka"/>
            <w:jc w:val="right"/>
          </w:pPr>
          <w:r>
            <w:t xml:space="preserve">Strona </w:t>
          </w:r>
          <w:r w:rsidR="00C110C0">
            <w:fldChar w:fldCharType="begin"/>
          </w:r>
          <w:r>
            <w:instrText xml:space="preserve"> PAGE  \* MERGEFORMAT </w:instrText>
          </w:r>
          <w:r w:rsidR="00C110C0">
            <w:fldChar w:fldCharType="separate"/>
          </w:r>
          <w:r w:rsidR="00AD0839">
            <w:rPr>
              <w:noProof/>
            </w:rPr>
            <w:t>1</w:t>
          </w:r>
          <w:r w:rsidR="00C110C0">
            <w:fldChar w:fldCharType="end"/>
          </w:r>
        </w:p>
      </w:tc>
    </w:tr>
    <w:tr w:rsidR="00A73AAE" w14:paraId="38CF6199" w14:textId="77777777" w:rsidTr="00076D57">
      <w:tc>
        <w:tcPr>
          <w:tcW w:w="8789" w:type="dxa"/>
          <w:gridSpan w:val="2"/>
        </w:tcPr>
        <w:p w14:paraId="3CA248CB" w14:textId="485025D5" w:rsidR="00A73AAE" w:rsidRDefault="00A73AAE" w:rsidP="00A73AAE">
          <w:pPr>
            <w:pStyle w:val="Stopka"/>
          </w:pPr>
        </w:p>
      </w:tc>
    </w:tr>
  </w:tbl>
  <w:p w14:paraId="06DFF9DC" w14:textId="77777777" w:rsidR="00A73AAE" w:rsidRDefault="00A73AAE" w:rsidP="00076D57">
    <w:pPr>
      <w:pStyle w:val="Stopka"/>
    </w:pPr>
  </w:p>
  <w:p w14:paraId="5E9A2DA4" w14:textId="77777777" w:rsidR="00442009" w:rsidRDefault="0044200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8A6139" w14:textId="77777777" w:rsidR="00747AC7" w:rsidRDefault="00747AC7" w:rsidP="00A73AAE">
      <w:r>
        <w:separator/>
      </w:r>
    </w:p>
  </w:footnote>
  <w:footnote w:type="continuationSeparator" w:id="0">
    <w:p w14:paraId="1835B043" w14:textId="77777777" w:rsidR="00747AC7" w:rsidRDefault="00747AC7" w:rsidP="00A73A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F883EA" w14:textId="77777777" w:rsidR="00076D57" w:rsidRDefault="00076D57" w:rsidP="00076D57"/>
  <w:p w14:paraId="68E58B54" w14:textId="382D257B" w:rsidR="00076D57" w:rsidRDefault="000252F1" w:rsidP="00076D57">
    <w:r>
      <w:rPr>
        <w:rFonts w:ascii="Calibri" w:hAnsi="Calibri"/>
        <w:noProof/>
        <w:sz w:val="22"/>
        <w:szCs w:val="22"/>
        <w:lang w:eastAsia="en-US"/>
      </w:rPr>
      <mc:AlternateContent>
        <mc:Choice Requires="wps">
          <w:drawing>
            <wp:anchor distT="0" distB="0" distL="114300" distR="114300" simplePos="0" relativeHeight="251663360" behindDoc="0" locked="0" layoutInCell="1" allowOverlap="1" wp14:anchorId="1875590A" wp14:editId="29122549">
              <wp:simplePos x="0" y="0"/>
              <wp:positionH relativeFrom="column">
                <wp:posOffset>-121285</wp:posOffset>
              </wp:positionH>
              <wp:positionV relativeFrom="paragraph">
                <wp:posOffset>158750</wp:posOffset>
              </wp:positionV>
              <wp:extent cx="5958840" cy="6985"/>
              <wp:effectExtent l="0" t="0" r="3810" b="12065"/>
              <wp:wrapNone/>
              <wp:docPr id="312686631" name="Łącznik prosty ze strzałką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958840" cy="6985"/>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38F561C0" id="_x0000_t32" coordsize="21600,21600" o:spt="32" o:oned="t" path="m,l21600,21600e" filled="f">
              <v:path arrowok="t" fillok="f" o:connecttype="none"/>
              <o:lock v:ext="edit" shapetype="t"/>
            </v:shapetype>
            <v:shape id="Łącznik prosty ze strzałką 4" o:spid="_x0000_s1026" type="#_x0000_t32" style="position:absolute;margin-left:-9.55pt;margin-top:12.5pt;width:469.2pt;height:.5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"/>
          </w:pict>
        </mc:Fallback>
      </mc:AlternateContent>
    </w:r>
  </w:p>
  <w:p w14:paraId="5FB0698C" w14:textId="1CA8F2BF" w:rsidR="00A73AAE" w:rsidRDefault="00A73AAE">
    <w:pPr>
      <w:pStyle w:val="Nagwek"/>
    </w:pPr>
  </w:p>
  <w:p w14:paraId="4AECE6D7" w14:textId="77777777" w:rsidR="00442009" w:rsidRDefault="0044200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1101"/>
      <w:gridCol w:w="3624"/>
      <w:gridCol w:w="4845"/>
    </w:tblGrid>
    <w:tr w:rsidR="00076D57" w14:paraId="4A4652D9" w14:textId="77777777" w:rsidTr="00E62C04">
      <w:tc>
        <w:tcPr>
          <w:tcW w:w="1101" w:type="dxa"/>
          <w:hideMark/>
        </w:tcPr>
        <w:p w14:paraId="6A8FC439" w14:textId="77777777" w:rsidR="00076D57" w:rsidRDefault="00076D57" w:rsidP="00076D57">
          <w:pPr>
            <w:rPr>
              <w:rFonts w:ascii="Calibri" w:hAnsi="Calibri"/>
              <w:sz w:val="22"/>
              <w:szCs w:val="22"/>
            </w:rPr>
          </w:pPr>
          <w:r>
            <w:rPr>
              <w:noProof/>
            </w:rPr>
            <w:drawing>
              <wp:inline distT="0" distB="0" distL="0" distR="0" wp14:anchorId="50CCC719" wp14:editId="5AFEFBF9">
                <wp:extent cx="609600" cy="60960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inline>
            </w:drawing>
          </w:r>
        </w:p>
      </w:tc>
      <w:tc>
        <w:tcPr>
          <w:tcW w:w="3624" w:type="dxa"/>
          <w:hideMark/>
        </w:tcPr>
        <w:p w14:paraId="25E3E5B7" w14:textId="77777777" w:rsidR="00076D57" w:rsidRPr="00F81BD5" w:rsidRDefault="00F81BD5" w:rsidP="00076D57">
          <w:pPr>
            <w:spacing w:line="500" w:lineRule="exact"/>
            <w:rPr>
              <w:rFonts w:ascii="Barlow" w:hAnsi="Barlow"/>
              <w:b/>
              <w:bCs/>
              <w:szCs w:val="20"/>
            </w:rPr>
          </w:pPr>
          <w:r w:rsidRPr="00F81BD5">
            <w:rPr>
              <w:rFonts w:ascii="Barlow" w:hAnsi="Barlow"/>
              <w:b/>
              <w:bCs/>
              <w:szCs w:val="20"/>
            </w:rPr>
            <w:t>ZESPÓŁ OBSŁUGI FINANSOWEJ</w:t>
          </w:r>
        </w:p>
        <w:p w14:paraId="28679F5E" w14:textId="1524876E" w:rsidR="00F81BD5" w:rsidRDefault="00F81BD5" w:rsidP="00076D57">
          <w:pPr>
            <w:spacing w:line="500" w:lineRule="exact"/>
            <w:rPr>
              <w:rFonts w:ascii="Barlow" w:hAnsi="Barlow"/>
              <w:sz w:val="22"/>
              <w:szCs w:val="22"/>
            </w:rPr>
          </w:pPr>
          <w:r w:rsidRPr="00F81BD5">
            <w:rPr>
              <w:rFonts w:ascii="Barlow" w:hAnsi="Barlow"/>
              <w:b/>
              <w:bCs/>
              <w:szCs w:val="20"/>
            </w:rPr>
            <w:t>W CZERSKU</w:t>
          </w:r>
        </w:p>
      </w:tc>
      <w:tc>
        <w:tcPr>
          <w:tcW w:w="4845" w:type="dxa"/>
        </w:tcPr>
        <w:p w14:paraId="2A5998C4" w14:textId="77777777" w:rsidR="00076D57" w:rsidRDefault="00076D57" w:rsidP="00076D57">
          <w:pPr>
            <w:rPr>
              <w:rFonts w:ascii="Calibri" w:hAnsi="Calibri"/>
            </w:rPr>
          </w:pPr>
        </w:p>
      </w:tc>
    </w:tr>
  </w:tbl>
  <w:p w14:paraId="06E518CA" w14:textId="54B90511" w:rsidR="00076D57" w:rsidRDefault="000252F1" w:rsidP="00076D57">
    <w:r>
      <w:rPr>
        <w:rFonts w:ascii="Calibri" w:hAnsi="Calibri"/>
        <w:noProof/>
        <w:sz w:val="22"/>
        <w:szCs w:val="22"/>
        <w:lang w:eastAsia="en-US"/>
      </w:rPr>
      <mc:AlternateContent>
        <mc:Choice Requires="wps">
          <w:drawing>
            <wp:anchor distT="0" distB="0" distL="114300" distR="114300" simplePos="0" relativeHeight="251659264" behindDoc="0" locked="0" layoutInCell="1" allowOverlap="1" wp14:anchorId="5B87247D" wp14:editId="137D9B3C">
              <wp:simplePos x="0" y="0"/>
              <wp:positionH relativeFrom="column">
                <wp:posOffset>-54610</wp:posOffset>
              </wp:positionH>
              <wp:positionV relativeFrom="paragraph">
                <wp:posOffset>158750</wp:posOffset>
              </wp:positionV>
              <wp:extent cx="5958840" cy="6985"/>
              <wp:effectExtent l="0" t="0" r="3810" b="12065"/>
              <wp:wrapNone/>
              <wp:docPr id="1949537820" name="Łącznik prosty ze strzałką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958840" cy="6985"/>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27AC44CD" id="_x0000_t32" coordsize="21600,21600" o:spt="32" o:oned="t" path="m,l21600,21600e" filled="f">
              <v:path arrowok="t" fillok="f" o:connecttype="none"/>
              <o:lock v:ext="edit" shapetype="t"/>
            </v:shapetype>
            <v:shape id="Łącznik prosty ze strzałką 2" o:spid="_x0000_s1026" type="#_x0000_t32" style="position:absolute;margin-left:-4.3pt;margin-top:12.5pt;width:469.2pt;height:.5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"/>
          </w:pict>
        </mc:Fallback>
      </mc:AlternateContent>
    </w:r>
  </w:p>
  <w:p w14:paraId="52F98782" w14:textId="77777777" w:rsidR="00A65BCE" w:rsidRPr="00076D57" w:rsidRDefault="00A65BCE" w:rsidP="00076D57">
    <w:pPr>
      <w:pStyle w:val="Nagwek"/>
    </w:pPr>
  </w:p>
  <w:p w14:paraId="677BE85F" w14:textId="77777777" w:rsidR="00442009" w:rsidRDefault="0044200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3"/>
    <w:multiLevelType w:val="multilevel"/>
    <w:tmpl w:val="00000003"/>
    <w:name w:val="WWNum3"/>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Times New Roman" w:hAnsi="Times New Roman" w:cs="Times New Roman"/>
      </w:rPr>
    </w:lvl>
    <w:lvl w:ilvl="2">
      <w:start w:val="1"/>
      <w:numFmt w:val="lowerRoman"/>
      <w:lvlText w:val="%2.%3."/>
      <w:lvlJc w:val="right"/>
      <w:pPr>
        <w:tabs>
          <w:tab w:val="num" w:pos="2160"/>
        </w:tabs>
        <w:ind w:left="2160" w:hanging="180"/>
      </w:pPr>
    </w:lvl>
    <w:lvl w:ilvl="3">
      <w:start w:val="1"/>
      <w:numFmt w:val="decimal"/>
      <w:lvlText w:val="%2.%3.%4."/>
      <w:lvlJc w:val="left"/>
      <w:pPr>
        <w:tabs>
          <w:tab w:val="num" w:pos="2880"/>
        </w:tabs>
        <w:ind w:left="2880" w:hanging="360"/>
      </w:pPr>
    </w:lvl>
    <w:lvl w:ilvl="4">
      <w:start w:val="1"/>
      <w:numFmt w:val="lowerLetter"/>
      <w:lvlText w:val="%2.%3.%4.%5."/>
      <w:lvlJc w:val="left"/>
      <w:pPr>
        <w:tabs>
          <w:tab w:val="num" w:pos="3600"/>
        </w:tabs>
        <w:ind w:left="3600" w:hanging="360"/>
      </w:pPr>
    </w:lvl>
    <w:lvl w:ilvl="5">
      <w:start w:val="1"/>
      <w:numFmt w:val="lowerRoman"/>
      <w:lvlText w:val="%2.%3.%4.%5.%6."/>
      <w:lvlJc w:val="right"/>
      <w:pPr>
        <w:tabs>
          <w:tab w:val="num" w:pos="4320"/>
        </w:tabs>
        <w:ind w:left="4320" w:hanging="180"/>
      </w:pPr>
    </w:lvl>
    <w:lvl w:ilvl="6">
      <w:start w:val="1"/>
      <w:numFmt w:val="decimal"/>
      <w:lvlText w:val="%2.%3.%4.%5.%6.%7."/>
      <w:lvlJc w:val="left"/>
      <w:pPr>
        <w:tabs>
          <w:tab w:val="num" w:pos="5040"/>
        </w:tabs>
        <w:ind w:left="5040" w:hanging="360"/>
      </w:pPr>
    </w:lvl>
    <w:lvl w:ilvl="7">
      <w:start w:val="1"/>
      <w:numFmt w:val="lowerLetter"/>
      <w:lvlText w:val="%2.%3.%4.%5.%6.%7.%8."/>
      <w:lvlJc w:val="left"/>
      <w:pPr>
        <w:tabs>
          <w:tab w:val="num" w:pos="5760"/>
        </w:tabs>
        <w:ind w:left="5760" w:hanging="360"/>
      </w:pPr>
    </w:lvl>
    <w:lvl w:ilvl="8">
      <w:start w:val="1"/>
      <w:numFmt w:val="lowerRoman"/>
      <w:lvlText w:val="%2.%3.%4.%5.%6.%7.%8.%9."/>
      <w:lvlJc w:val="right"/>
      <w:pPr>
        <w:tabs>
          <w:tab w:val="num" w:pos="6480"/>
        </w:tabs>
        <w:ind w:left="6480" w:hanging="180"/>
      </w:pPr>
    </w:lvl>
  </w:abstractNum>
  <w:abstractNum w:abstractNumId="2" w15:restartNumberingAfterBreak="0">
    <w:nsid w:val="00000004"/>
    <w:multiLevelType w:val="multilevel"/>
    <w:tmpl w:val="00000004"/>
    <w:name w:val="WWNum4"/>
    <w:lvl w:ilvl="0">
      <w:start w:val="1"/>
      <w:numFmt w:val="lowerLett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2.%3."/>
      <w:lvlJc w:val="right"/>
      <w:pPr>
        <w:tabs>
          <w:tab w:val="num" w:pos="0"/>
        </w:tabs>
        <w:ind w:left="2880" w:hanging="180"/>
      </w:pPr>
    </w:lvl>
    <w:lvl w:ilvl="3">
      <w:start w:val="1"/>
      <w:numFmt w:val="decimal"/>
      <w:lvlText w:val="%2.%3.%4."/>
      <w:lvlJc w:val="left"/>
      <w:pPr>
        <w:tabs>
          <w:tab w:val="num" w:pos="0"/>
        </w:tabs>
        <w:ind w:left="3600" w:hanging="360"/>
      </w:pPr>
    </w:lvl>
    <w:lvl w:ilvl="4">
      <w:start w:val="1"/>
      <w:numFmt w:val="lowerLetter"/>
      <w:lvlText w:val="%2.%3.%4.%5."/>
      <w:lvlJc w:val="left"/>
      <w:pPr>
        <w:tabs>
          <w:tab w:val="num" w:pos="0"/>
        </w:tabs>
        <w:ind w:left="4320" w:hanging="360"/>
      </w:pPr>
    </w:lvl>
    <w:lvl w:ilvl="5">
      <w:start w:val="1"/>
      <w:numFmt w:val="lowerRoman"/>
      <w:lvlText w:val="%2.%3.%4.%5.%6."/>
      <w:lvlJc w:val="right"/>
      <w:pPr>
        <w:tabs>
          <w:tab w:val="num" w:pos="0"/>
        </w:tabs>
        <w:ind w:left="5040" w:hanging="180"/>
      </w:pPr>
    </w:lvl>
    <w:lvl w:ilvl="6">
      <w:start w:val="1"/>
      <w:numFmt w:val="decimal"/>
      <w:lvlText w:val="%2.%3.%4.%5.%6.%7."/>
      <w:lvlJc w:val="left"/>
      <w:pPr>
        <w:tabs>
          <w:tab w:val="num" w:pos="0"/>
        </w:tabs>
        <w:ind w:left="5760" w:hanging="360"/>
      </w:pPr>
    </w:lvl>
    <w:lvl w:ilvl="7">
      <w:start w:val="1"/>
      <w:numFmt w:val="lowerLetter"/>
      <w:lvlText w:val="%2.%3.%4.%5.%6.%7.%8."/>
      <w:lvlJc w:val="left"/>
      <w:pPr>
        <w:tabs>
          <w:tab w:val="num" w:pos="0"/>
        </w:tabs>
        <w:ind w:left="6480" w:hanging="360"/>
      </w:pPr>
    </w:lvl>
    <w:lvl w:ilvl="8">
      <w:start w:val="1"/>
      <w:numFmt w:val="lowerRoman"/>
      <w:lvlText w:val="%2.%3.%4.%5.%6.%7.%8.%9."/>
      <w:lvlJc w:val="right"/>
      <w:pPr>
        <w:tabs>
          <w:tab w:val="num" w:pos="0"/>
        </w:tabs>
        <w:ind w:left="7200" w:hanging="180"/>
      </w:pPr>
    </w:lvl>
  </w:abstractNum>
  <w:abstractNum w:abstractNumId="3" w15:restartNumberingAfterBreak="0">
    <w:nsid w:val="00000005"/>
    <w:multiLevelType w:val="multilevel"/>
    <w:tmpl w:val="00000005"/>
    <w:name w:val="WWNum5"/>
    <w:lvl w:ilvl="0">
      <w:start w:val="1"/>
      <w:numFmt w:val="lowerLetter"/>
      <w:lvlText w:val="%1)"/>
      <w:lvlJc w:val="left"/>
      <w:pPr>
        <w:tabs>
          <w:tab w:val="num" w:pos="0"/>
        </w:tabs>
        <w:ind w:left="1440" w:hanging="360"/>
      </w:pPr>
    </w:lvl>
    <w:lvl w:ilvl="1">
      <w:start w:val="1"/>
      <w:numFmt w:val="lowerLetter"/>
      <w:lvlText w:val="%2."/>
      <w:lvlJc w:val="left"/>
      <w:pPr>
        <w:tabs>
          <w:tab w:val="num" w:pos="0"/>
        </w:tabs>
        <w:ind w:left="1800" w:hanging="360"/>
      </w:pPr>
    </w:lvl>
    <w:lvl w:ilvl="2">
      <w:start w:val="1"/>
      <w:numFmt w:val="lowerRoman"/>
      <w:lvlText w:val="%2.%3."/>
      <w:lvlJc w:val="right"/>
      <w:pPr>
        <w:tabs>
          <w:tab w:val="num" w:pos="0"/>
        </w:tabs>
        <w:ind w:left="2520" w:hanging="180"/>
      </w:pPr>
    </w:lvl>
    <w:lvl w:ilvl="3">
      <w:start w:val="1"/>
      <w:numFmt w:val="decimal"/>
      <w:lvlText w:val="%2.%3.%4."/>
      <w:lvlJc w:val="left"/>
      <w:pPr>
        <w:tabs>
          <w:tab w:val="num" w:pos="0"/>
        </w:tabs>
        <w:ind w:left="3240" w:hanging="360"/>
      </w:pPr>
    </w:lvl>
    <w:lvl w:ilvl="4">
      <w:start w:val="1"/>
      <w:numFmt w:val="lowerLetter"/>
      <w:lvlText w:val="%2.%3.%4.%5."/>
      <w:lvlJc w:val="left"/>
      <w:pPr>
        <w:tabs>
          <w:tab w:val="num" w:pos="0"/>
        </w:tabs>
        <w:ind w:left="3960" w:hanging="360"/>
      </w:pPr>
    </w:lvl>
    <w:lvl w:ilvl="5">
      <w:start w:val="1"/>
      <w:numFmt w:val="lowerRoman"/>
      <w:lvlText w:val="%2.%3.%4.%5.%6."/>
      <w:lvlJc w:val="right"/>
      <w:pPr>
        <w:tabs>
          <w:tab w:val="num" w:pos="0"/>
        </w:tabs>
        <w:ind w:left="4680" w:hanging="180"/>
      </w:pPr>
    </w:lvl>
    <w:lvl w:ilvl="6">
      <w:start w:val="1"/>
      <w:numFmt w:val="decimal"/>
      <w:lvlText w:val="%2.%3.%4.%5.%6.%7."/>
      <w:lvlJc w:val="left"/>
      <w:pPr>
        <w:tabs>
          <w:tab w:val="num" w:pos="0"/>
        </w:tabs>
        <w:ind w:left="5400" w:hanging="360"/>
      </w:pPr>
    </w:lvl>
    <w:lvl w:ilvl="7">
      <w:start w:val="1"/>
      <w:numFmt w:val="lowerLetter"/>
      <w:lvlText w:val="%2.%3.%4.%5.%6.%7.%8."/>
      <w:lvlJc w:val="left"/>
      <w:pPr>
        <w:tabs>
          <w:tab w:val="num" w:pos="0"/>
        </w:tabs>
        <w:ind w:left="6120" w:hanging="360"/>
      </w:pPr>
    </w:lvl>
    <w:lvl w:ilvl="8">
      <w:start w:val="1"/>
      <w:numFmt w:val="lowerRoman"/>
      <w:lvlText w:val="%2.%3.%4.%5.%6.%7.%8.%9."/>
      <w:lvlJc w:val="right"/>
      <w:pPr>
        <w:tabs>
          <w:tab w:val="num" w:pos="0"/>
        </w:tabs>
        <w:ind w:left="6840" w:hanging="180"/>
      </w:pPr>
    </w:lvl>
  </w:abstractNum>
  <w:abstractNum w:abstractNumId="4" w15:restartNumberingAfterBreak="0">
    <w:nsid w:val="00000006"/>
    <w:multiLevelType w:val="multilevel"/>
    <w:tmpl w:val="00000006"/>
    <w:name w:val="WWNum6"/>
    <w:lvl w:ilvl="0">
      <w:start w:val="1"/>
      <w:numFmt w:val="upperLetter"/>
      <w:lvlText w:val="%1)"/>
      <w:lvlJc w:val="left"/>
      <w:pPr>
        <w:tabs>
          <w:tab w:val="num" w:pos="0"/>
        </w:tabs>
        <w:ind w:left="1080" w:hanging="360"/>
      </w:pPr>
      <w:rPr>
        <w:rFonts w:eastAsia="Times New Roman" w:cs="Times New Roman"/>
      </w:rPr>
    </w:lvl>
    <w:lvl w:ilvl="1">
      <w:start w:val="1"/>
      <w:numFmt w:val="lowerLetter"/>
      <w:lvlText w:val="%2."/>
      <w:lvlJc w:val="left"/>
      <w:pPr>
        <w:tabs>
          <w:tab w:val="num" w:pos="0"/>
        </w:tabs>
        <w:ind w:left="1800" w:hanging="360"/>
      </w:pPr>
    </w:lvl>
    <w:lvl w:ilvl="2">
      <w:start w:val="1"/>
      <w:numFmt w:val="lowerRoman"/>
      <w:lvlText w:val="%2.%3."/>
      <w:lvlJc w:val="right"/>
      <w:pPr>
        <w:tabs>
          <w:tab w:val="num" w:pos="0"/>
        </w:tabs>
        <w:ind w:left="2520" w:hanging="180"/>
      </w:pPr>
    </w:lvl>
    <w:lvl w:ilvl="3">
      <w:start w:val="1"/>
      <w:numFmt w:val="decimal"/>
      <w:lvlText w:val="%2.%3.%4."/>
      <w:lvlJc w:val="left"/>
      <w:pPr>
        <w:tabs>
          <w:tab w:val="num" w:pos="0"/>
        </w:tabs>
        <w:ind w:left="3240" w:hanging="360"/>
      </w:pPr>
    </w:lvl>
    <w:lvl w:ilvl="4">
      <w:start w:val="1"/>
      <w:numFmt w:val="lowerLetter"/>
      <w:lvlText w:val="%2.%3.%4.%5."/>
      <w:lvlJc w:val="left"/>
      <w:pPr>
        <w:tabs>
          <w:tab w:val="num" w:pos="0"/>
        </w:tabs>
        <w:ind w:left="3960" w:hanging="360"/>
      </w:pPr>
    </w:lvl>
    <w:lvl w:ilvl="5">
      <w:start w:val="1"/>
      <w:numFmt w:val="lowerRoman"/>
      <w:lvlText w:val="%2.%3.%4.%5.%6."/>
      <w:lvlJc w:val="right"/>
      <w:pPr>
        <w:tabs>
          <w:tab w:val="num" w:pos="0"/>
        </w:tabs>
        <w:ind w:left="4680" w:hanging="180"/>
      </w:pPr>
    </w:lvl>
    <w:lvl w:ilvl="6">
      <w:start w:val="1"/>
      <w:numFmt w:val="decimal"/>
      <w:lvlText w:val="%2.%3.%4.%5.%6.%7."/>
      <w:lvlJc w:val="left"/>
      <w:pPr>
        <w:tabs>
          <w:tab w:val="num" w:pos="0"/>
        </w:tabs>
        <w:ind w:left="5400" w:hanging="360"/>
      </w:pPr>
    </w:lvl>
    <w:lvl w:ilvl="7">
      <w:start w:val="1"/>
      <w:numFmt w:val="lowerLetter"/>
      <w:lvlText w:val="%2.%3.%4.%5.%6.%7.%8."/>
      <w:lvlJc w:val="left"/>
      <w:pPr>
        <w:tabs>
          <w:tab w:val="num" w:pos="0"/>
        </w:tabs>
        <w:ind w:left="6120" w:hanging="360"/>
      </w:pPr>
    </w:lvl>
    <w:lvl w:ilvl="8">
      <w:start w:val="1"/>
      <w:numFmt w:val="lowerRoman"/>
      <w:lvlText w:val="%2.%3.%4.%5.%6.%7.%8.%9."/>
      <w:lvlJc w:val="right"/>
      <w:pPr>
        <w:tabs>
          <w:tab w:val="num" w:pos="0"/>
        </w:tabs>
        <w:ind w:left="6840" w:hanging="180"/>
      </w:pPr>
    </w:lvl>
  </w:abstractNum>
  <w:abstractNum w:abstractNumId="5" w15:restartNumberingAfterBreak="0">
    <w:nsid w:val="00000007"/>
    <w:multiLevelType w:val="multilevel"/>
    <w:tmpl w:val="00000007"/>
    <w:name w:val="WWNum7"/>
    <w:lvl w:ilvl="0">
      <w:start w:val="1"/>
      <w:numFmt w:val="upperLetter"/>
      <w:lvlText w:val="%1."/>
      <w:lvlJc w:val="left"/>
      <w:pPr>
        <w:tabs>
          <w:tab w:val="num" w:pos="0"/>
        </w:tabs>
        <w:ind w:left="1069" w:hanging="360"/>
      </w:pPr>
    </w:lvl>
    <w:lvl w:ilvl="1">
      <w:start w:val="1"/>
      <w:numFmt w:val="lowerLetter"/>
      <w:lvlText w:val="%2."/>
      <w:lvlJc w:val="left"/>
      <w:pPr>
        <w:tabs>
          <w:tab w:val="num" w:pos="0"/>
        </w:tabs>
        <w:ind w:left="1789" w:hanging="360"/>
      </w:pPr>
    </w:lvl>
    <w:lvl w:ilvl="2">
      <w:start w:val="1"/>
      <w:numFmt w:val="lowerRoman"/>
      <w:lvlText w:val="%2.%3."/>
      <w:lvlJc w:val="right"/>
      <w:pPr>
        <w:tabs>
          <w:tab w:val="num" w:pos="0"/>
        </w:tabs>
        <w:ind w:left="2509" w:hanging="180"/>
      </w:pPr>
    </w:lvl>
    <w:lvl w:ilvl="3">
      <w:start w:val="1"/>
      <w:numFmt w:val="decimal"/>
      <w:lvlText w:val="%2.%3.%4."/>
      <w:lvlJc w:val="left"/>
      <w:pPr>
        <w:tabs>
          <w:tab w:val="num" w:pos="0"/>
        </w:tabs>
        <w:ind w:left="3229" w:hanging="360"/>
      </w:pPr>
    </w:lvl>
    <w:lvl w:ilvl="4">
      <w:start w:val="1"/>
      <w:numFmt w:val="lowerLetter"/>
      <w:lvlText w:val="%2.%3.%4.%5."/>
      <w:lvlJc w:val="left"/>
      <w:pPr>
        <w:tabs>
          <w:tab w:val="num" w:pos="0"/>
        </w:tabs>
        <w:ind w:left="3949" w:hanging="360"/>
      </w:pPr>
    </w:lvl>
    <w:lvl w:ilvl="5">
      <w:start w:val="1"/>
      <w:numFmt w:val="lowerRoman"/>
      <w:lvlText w:val="%2.%3.%4.%5.%6."/>
      <w:lvlJc w:val="right"/>
      <w:pPr>
        <w:tabs>
          <w:tab w:val="num" w:pos="0"/>
        </w:tabs>
        <w:ind w:left="4669" w:hanging="180"/>
      </w:pPr>
    </w:lvl>
    <w:lvl w:ilvl="6">
      <w:start w:val="1"/>
      <w:numFmt w:val="decimal"/>
      <w:lvlText w:val="%2.%3.%4.%5.%6.%7."/>
      <w:lvlJc w:val="left"/>
      <w:pPr>
        <w:tabs>
          <w:tab w:val="num" w:pos="0"/>
        </w:tabs>
        <w:ind w:left="5389" w:hanging="360"/>
      </w:pPr>
    </w:lvl>
    <w:lvl w:ilvl="7">
      <w:start w:val="1"/>
      <w:numFmt w:val="lowerLetter"/>
      <w:lvlText w:val="%2.%3.%4.%5.%6.%7.%8."/>
      <w:lvlJc w:val="left"/>
      <w:pPr>
        <w:tabs>
          <w:tab w:val="num" w:pos="0"/>
        </w:tabs>
        <w:ind w:left="6109" w:hanging="360"/>
      </w:pPr>
    </w:lvl>
    <w:lvl w:ilvl="8">
      <w:start w:val="1"/>
      <w:numFmt w:val="lowerRoman"/>
      <w:lvlText w:val="%2.%3.%4.%5.%6.%7.%8.%9."/>
      <w:lvlJc w:val="right"/>
      <w:pPr>
        <w:tabs>
          <w:tab w:val="num" w:pos="0"/>
        </w:tabs>
        <w:ind w:left="6829" w:hanging="180"/>
      </w:pPr>
    </w:lvl>
  </w:abstractNum>
  <w:abstractNum w:abstractNumId="6" w15:restartNumberingAfterBreak="0">
    <w:nsid w:val="00000008"/>
    <w:multiLevelType w:val="multilevel"/>
    <w:tmpl w:val="00000008"/>
    <w:name w:val="WWNum8"/>
    <w:lvl w:ilvl="0">
      <w:start w:val="1"/>
      <w:numFmt w:val="lowerLett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2.%3."/>
      <w:lvlJc w:val="right"/>
      <w:pPr>
        <w:tabs>
          <w:tab w:val="num" w:pos="0"/>
        </w:tabs>
        <w:ind w:left="2869" w:hanging="180"/>
      </w:pPr>
    </w:lvl>
    <w:lvl w:ilvl="3">
      <w:start w:val="1"/>
      <w:numFmt w:val="decimal"/>
      <w:lvlText w:val="%2.%3.%4."/>
      <w:lvlJc w:val="left"/>
      <w:pPr>
        <w:tabs>
          <w:tab w:val="num" w:pos="0"/>
        </w:tabs>
        <w:ind w:left="3589" w:hanging="360"/>
      </w:pPr>
    </w:lvl>
    <w:lvl w:ilvl="4">
      <w:start w:val="1"/>
      <w:numFmt w:val="lowerLetter"/>
      <w:lvlText w:val="%2.%3.%4.%5."/>
      <w:lvlJc w:val="left"/>
      <w:pPr>
        <w:tabs>
          <w:tab w:val="num" w:pos="0"/>
        </w:tabs>
        <w:ind w:left="4309" w:hanging="360"/>
      </w:pPr>
    </w:lvl>
    <w:lvl w:ilvl="5">
      <w:start w:val="1"/>
      <w:numFmt w:val="lowerRoman"/>
      <w:lvlText w:val="%2.%3.%4.%5.%6."/>
      <w:lvlJc w:val="right"/>
      <w:pPr>
        <w:tabs>
          <w:tab w:val="num" w:pos="0"/>
        </w:tabs>
        <w:ind w:left="5029" w:hanging="180"/>
      </w:pPr>
    </w:lvl>
    <w:lvl w:ilvl="6">
      <w:start w:val="1"/>
      <w:numFmt w:val="decimal"/>
      <w:lvlText w:val="%2.%3.%4.%5.%6.%7."/>
      <w:lvlJc w:val="left"/>
      <w:pPr>
        <w:tabs>
          <w:tab w:val="num" w:pos="0"/>
        </w:tabs>
        <w:ind w:left="5749" w:hanging="360"/>
      </w:pPr>
    </w:lvl>
    <w:lvl w:ilvl="7">
      <w:start w:val="1"/>
      <w:numFmt w:val="lowerLetter"/>
      <w:lvlText w:val="%2.%3.%4.%5.%6.%7.%8."/>
      <w:lvlJc w:val="left"/>
      <w:pPr>
        <w:tabs>
          <w:tab w:val="num" w:pos="0"/>
        </w:tabs>
        <w:ind w:left="6469" w:hanging="360"/>
      </w:pPr>
    </w:lvl>
    <w:lvl w:ilvl="8">
      <w:start w:val="1"/>
      <w:numFmt w:val="lowerRoman"/>
      <w:lvlText w:val="%2.%3.%4.%5.%6.%7.%8.%9."/>
      <w:lvlJc w:val="right"/>
      <w:pPr>
        <w:tabs>
          <w:tab w:val="num" w:pos="0"/>
        </w:tabs>
        <w:ind w:left="7189" w:hanging="180"/>
      </w:pPr>
    </w:lvl>
  </w:abstractNum>
  <w:abstractNum w:abstractNumId="7" w15:restartNumberingAfterBreak="0">
    <w:nsid w:val="00000009"/>
    <w:multiLevelType w:val="multilevel"/>
    <w:tmpl w:val="19F2DF2A"/>
    <w:name w:val="WWNum9"/>
    <w:lvl w:ilvl="0">
      <w:start w:val="7"/>
      <w:numFmt w:val="decimal"/>
      <w:lvlText w:val="%1)"/>
      <w:lvlJc w:val="left"/>
      <w:pPr>
        <w:tabs>
          <w:tab w:val="num" w:pos="2160"/>
        </w:tabs>
        <w:ind w:left="2160" w:hanging="360"/>
      </w:pPr>
      <w:rPr>
        <w:rFonts w:hint="default"/>
      </w:rPr>
    </w:lvl>
    <w:lvl w:ilvl="1">
      <w:start w:val="1"/>
      <w:numFmt w:val="lowerLetter"/>
      <w:lvlText w:val="%2."/>
      <w:lvlJc w:val="left"/>
      <w:pPr>
        <w:tabs>
          <w:tab w:val="num" w:pos="0"/>
        </w:tabs>
        <w:ind w:left="2160" w:hanging="360"/>
      </w:pPr>
      <w:rPr>
        <w:rFonts w:hint="default"/>
      </w:rPr>
    </w:lvl>
    <w:lvl w:ilvl="2">
      <w:start w:val="1"/>
      <w:numFmt w:val="lowerRoman"/>
      <w:lvlText w:val="%2.%3."/>
      <w:lvlJc w:val="right"/>
      <w:pPr>
        <w:tabs>
          <w:tab w:val="num" w:pos="0"/>
        </w:tabs>
        <w:ind w:left="2880" w:hanging="180"/>
      </w:pPr>
      <w:rPr>
        <w:rFonts w:hint="default"/>
      </w:rPr>
    </w:lvl>
    <w:lvl w:ilvl="3">
      <w:start w:val="1"/>
      <w:numFmt w:val="decimal"/>
      <w:lvlText w:val="%2.%3.%4."/>
      <w:lvlJc w:val="left"/>
      <w:pPr>
        <w:tabs>
          <w:tab w:val="num" w:pos="0"/>
        </w:tabs>
        <w:ind w:left="3600" w:hanging="360"/>
      </w:pPr>
      <w:rPr>
        <w:rFonts w:hint="default"/>
      </w:rPr>
    </w:lvl>
    <w:lvl w:ilvl="4">
      <w:start w:val="1"/>
      <w:numFmt w:val="lowerLetter"/>
      <w:lvlText w:val="%2.%3.%4.%5."/>
      <w:lvlJc w:val="left"/>
      <w:pPr>
        <w:tabs>
          <w:tab w:val="num" w:pos="0"/>
        </w:tabs>
        <w:ind w:left="4320" w:hanging="360"/>
      </w:pPr>
      <w:rPr>
        <w:rFonts w:hint="default"/>
      </w:rPr>
    </w:lvl>
    <w:lvl w:ilvl="5">
      <w:start w:val="1"/>
      <w:numFmt w:val="lowerRoman"/>
      <w:lvlText w:val="%2.%3.%4.%5.%6."/>
      <w:lvlJc w:val="right"/>
      <w:pPr>
        <w:tabs>
          <w:tab w:val="num" w:pos="0"/>
        </w:tabs>
        <w:ind w:left="5040" w:hanging="180"/>
      </w:pPr>
      <w:rPr>
        <w:rFonts w:hint="default"/>
      </w:rPr>
    </w:lvl>
    <w:lvl w:ilvl="6">
      <w:start w:val="1"/>
      <w:numFmt w:val="decimal"/>
      <w:lvlText w:val="%2.%3.%4.%5.%6.%7."/>
      <w:lvlJc w:val="left"/>
      <w:pPr>
        <w:tabs>
          <w:tab w:val="num" w:pos="0"/>
        </w:tabs>
        <w:ind w:left="5760" w:hanging="360"/>
      </w:pPr>
      <w:rPr>
        <w:rFonts w:hint="default"/>
      </w:rPr>
    </w:lvl>
    <w:lvl w:ilvl="7">
      <w:start w:val="1"/>
      <w:numFmt w:val="lowerLetter"/>
      <w:lvlText w:val="%2.%3.%4.%5.%6.%7.%8."/>
      <w:lvlJc w:val="left"/>
      <w:pPr>
        <w:tabs>
          <w:tab w:val="num" w:pos="0"/>
        </w:tabs>
        <w:ind w:left="6480" w:hanging="360"/>
      </w:pPr>
      <w:rPr>
        <w:rFonts w:hint="default"/>
      </w:rPr>
    </w:lvl>
    <w:lvl w:ilvl="8">
      <w:start w:val="1"/>
      <w:numFmt w:val="lowerRoman"/>
      <w:lvlText w:val="%2.%3.%4.%5.%6.%7.%8.%9."/>
      <w:lvlJc w:val="right"/>
      <w:pPr>
        <w:tabs>
          <w:tab w:val="num" w:pos="0"/>
        </w:tabs>
        <w:ind w:left="7200" w:hanging="180"/>
      </w:pPr>
      <w:rPr>
        <w:rFonts w:hint="default"/>
      </w:rPr>
    </w:lvl>
  </w:abstractNum>
  <w:abstractNum w:abstractNumId="8" w15:restartNumberingAfterBreak="0">
    <w:nsid w:val="0000000A"/>
    <w:multiLevelType w:val="multilevel"/>
    <w:tmpl w:val="0000000A"/>
    <w:name w:val="WWNum1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9" w15:restartNumberingAfterBreak="0">
    <w:nsid w:val="0000000B"/>
    <w:multiLevelType w:val="multilevel"/>
    <w:tmpl w:val="0000000B"/>
    <w:name w:val="WWNum11"/>
    <w:lvl w:ilvl="0">
      <w:start w:val="1"/>
      <w:numFmt w:val="lowerLetter"/>
      <w:lvlText w:val="%1)"/>
      <w:lvlJc w:val="left"/>
      <w:pPr>
        <w:tabs>
          <w:tab w:val="num" w:pos="0"/>
        </w:tabs>
        <w:ind w:left="1425" w:hanging="360"/>
      </w:pPr>
      <w:rPr>
        <w:rFonts w:cs="Times New Roman"/>
        <w:sz w:val="24"/>
      </w:rPr>
    </w:lvl>
    <w:lvl w:ilvl="1">
      <w:start w:val="1"/>
      <w:numFmt w:val="lowerLetter"/>
      <w:lvlText w:val="%2."/>
      <w:lvlJc w:val="left"/>
      <w:pPr>
        <w:tabs>
          <w:tab w:val="num" w:pos="0"/>
        </w:tabs>
        <w:ind w:left="2145" w:hanging="360"/>
      </w:pPr>
    </w:lvl>
    <w:lvl w:ilvl="2">
      <w:start w:val="1"/>
      <w:numFmt w:val="lowerRoman"/>
      <w:lvlText w:val="%2.%3."/>
      <w:lvlJc w:val="right"/>
      <w:pPr>
        <w:tabs>
          <w:tab w:val="num" w:pos="0"/>
        </w:tabs>
        <w:ind w:left="2865" w:hanging="180"/>
      </w:pPr>
    </w:lvl>
    <w:lvl w:ilvl="3">
      <w:start w:val="1"/>
      <w:numFmt w:val="decimal"/>
      <w:lvlText w:val="%2.%3.%4."/>
      <w:lvlJc w:val="left"/>
      <w:pPr>
        <w:tabs>
          <w:tab w:val="num" w:pos="0"/>
        </w:tabs>
        <w:ind w:left="3585" w:hanging="360"/>
      </w:pPr>
    </w:lvl>
    <w:lvl w:ilvl="4">
      <w:start w:val="1"/>
      <w:numFmt w:val="lowerLetter"/>
      <w:lvlText w:val="%2.%3.%4.%5."/>
      <w:lvlJc w:val="left"/>
      <w:pPr>
        <w:tabs>
          <w:tab w:val="num" w:pos="0"/>
        </w:tabs>
        <w:ind w:left="4305" w:hanging="360"/>
      </w:pPr>
    </w:lvl>
    <w:lvl w:ilvl="5">
      <w:start w:val="1"/>
      <w:numFmt w:val="lowerRoman"/>
      <w:lvlText w:val="%2.%3.%4.%5.%6."/>
      <w:lvlJc w:val="right"/>
      <w:pPr>
        <w:tabs>
          <w:tab w:val="num" w:pos="0"/>
        </w:tabs>
        <w:ind w:left="5025" w:hanging="180"/>
      </w:pPr>
    </w:lvl>
    <w:lvl w:ilvl="6">
      <w:start w:val="1"/>
      <w:numFmt w:val="decimal"/>
      <w:lvlText w:val="%2.%3.%4.%5.%6.%7."/>
      <w:lvlJc w:val="left"/>
      <w:pPr>
        <w:tabs>
          <w:tab w:val="num" w:pos="0"/>
        </w:tabs>
        <w:ind w:left="5745" w:hanging="360"/>
      </w:pPr>
    </w:lvl>
    <w:lvl w:ilvl="7">
      <w:start w:val="1"/>
      <w:numFmt w:val="lowerLetter"/>
      <w:lvlText w:val="%2.%3.%4.%5.%6.%7.%8."/>
      <w:lvlJc w:val="left"/>
      <w:pPr>
        <w:tabs>
          <w:tab w:val="num" w:pos="0"/>
        </w:tabs>
        <w:ind w:left="6465" w:hanging="360"/>
      </w:pPr>
    </w:lvl>
    <w:lvl w:ilvl="8">
      <w:start w:val="1"/>
      <w:numFmt w:val="lowerRoman"/>
      <w:lvlText w:val="%2.%3.%4.%5.%6.%7.%8.%9."/>
      <w:lvlJc w:val="right"/>
      <w:pPr>
        <w:tabs>
          <w:tab w:val="num" w:pos="0"/>
        </w:tabs>
        <w:ind w:left="7185" w:hanging="180"/>
      </w:pPr>
    </w:lvl>
  </w:abstractNum>
  <w:abstractNum w:abstractNumId="10" w15:restartNumberingAfterBreak="0">
    <w:nsid w:val="0000000C"/>
    <w:multiLevelType w:val="multilevel"/>
    <w:tmpl w:val="0000000C"/>
    <w:name w:val="WWNum12"/>
    <w:lvl w:ilvl="0">
      <w:start w:val="1"/>
      <w:numFmt w:val="bullet"/>
      <w:lvlText w:val=""/>
      <w:lvlJc w:val="left"/>
      <w:pPr>
        <w:tabs>
          <w:tab w:val="num" w:pos="0"/>
        </w:tabs>
        <w:ind w:left="1776" w:hanging="360"/>
      </w:pPr>
      <w:rPr>
        <w:rFonts w:ascii="Symbol" w:hAnsi="Symbol"/>
      </w:rPr>
    </w:lvl>
    <w:lvl w:ilvl="1">
      <w:start w:val="1"/>
      <w:numFmt w:val="lowerLetter"/>
      <w:lvlText w:val="%2."/>
      <w:lvlJc w:val="left"/>
      <w:pPr>
        <w:tabs>
          <w:tab w:val="num" w:pos="0"/>
        </w:tabs>
        <w:ind w:left="2496" w:hanging="360"/>
      </w:pPr>
    </w:lvl>
    <w:lvl w:ilvl="2">
      <w:start w:val="1"/>
      <w:numFmt w:val="lowerRoman"/>
      <w:lvlText w:val="%2.%3."/>
      <w:lvlJc w:val="right"/>
      <w:pPr>
        <w:tabs>
          <w:tab w:val="num" w:pos="0"/>
        </w:tabs>
        <w:ind w:left="3216" w:hanging="180"/>
      </w:pPr>
    </w:lvl>
    <w:lvl w:ilvl="3">
      <w:start w:val="1"/>
      <w:numFmt w:val="decimal"/>
      <w:lvlText w:val="%2.%3.%4."/>
      <w:lvlJc w:val="left"/>
      <w:pPr>
        <w:tabs>
          <w:tab w:val="num" w:pos="0"/>
        </w:tabs>
        <w:ind w:left="3936" w:hanging="360"/>
      </w:pPr>
    </w:lvl>
    <w:lvl w:ilvl="4">
      <w:start w:val="1"/>
      <w:numFmt w:val="lowerLetter"/>
      <w:lvlText w:val="%2.%3.%4.%5."/>
      <w:lvlJc w:val="left"/>
      <w:pPr>
        <w:tabs>
          <w:tab w:val="num" w:pos="0"/>
        </w:tabs>
        <w:ind w:left="4656" w:hanging="360"/>
      </w:pPr>
    </w:lvl>
    <w:lvl w:ilvl="5">
      <w:start w:val="1"/>
      <w:numFmt w:val="lowerRoman"/>
      <w:lvlText w:val="%2.%3.%4.%5.%6."/>
      <w:lvlJc w:val="right"/>
      <w:pPr>
        <w:tabs>
          <w:tab w:val="num" w:pos="0"/>
        </w:tabs>
        <w:ind w:left="5376" w:hanging="180"/>
      </w:pPr>
    </w:lvl>
    <w:lvl w:ilvl="6">
      <w:start w:val="1"/>
      <w:numFmt w:val="decimal"/>
      <w:lvlText w:val="%2.%3.%4.%5.%6.%7."/>
      <w:lvlJc w:val="left"/>
      <w:pPr>
        <w:tabs>
          <w:tab w:val="num" w:pos="0"/>
        </w:tabs>
        <w:ind w:left="6096" w:hanging="360"/>
      </w:pPr>
    </w:lvl>
    <w:lvl w:ilvl="7">
      <w:start w:val="1"/>
      <w:numFmt w:val="lowerLetter"/>
      <w:lvlText w:val="%2.%3.%4.%5.%6.%7.%8."/>
      <w:lvlJc w:val="left"/>
      <w:pPr>
        <w:tabs>
          <w:tab w:val="num" w:pos="0"/>
        </w:tabs>
        <w:ind w:left="6816" w:hanging="360"/>
      </w:pPr>
    </w:lvl>
    <w:lvl w:ilvl="8">
      <w:start w:val="1"/>
      <w:numFmt w:val="lowerRoman"/>
      <w:lvlText w:val="%2.%3.%4.%5.%6.%7.%8.%9."/>
      <w:lvlJc w:val="right"/>
      <w:pPr>
        <w:tabs>
          <w:tab w:val="num" w:pos="0"/>
        </w:tabs>
        <w:ind w:left="7536" w:hanging="180"/>
      </w:pPr>
    </w:lvl>
  </w:abstractNum>
  <w:abstractNum w:abstractNumId="11" w15:restartNumberingAfterBreak="0">
    <w:nsid w:val="0000000D"/>
    <w:multiLevelType w:val="multilevel"/>
    <w:tmpl w:val="0000000D"/>
    <w:name w:val="WWNum13"/>
    <w:lvl w:ilvl="0">
      <w:start w:val="1"/>
      <w:numFmt w:val="lowerLetter"/>
      <w:lvlText w:val="%1)"/>
      <w:lvlJc w:val="left"/>
      <w:pPr>
        <w:tabs>
          <w:tab w:val="num" w:pos="0"/>
        </w:tabs>
        <w:ind w:left="144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2" w15:restartNumberingAfterBreak="0">
    <w:nsid w:val="0000000E"/>
    <w:multiLevelType w:val="multilevel"/>
    <w:tmpl w:val="B9D009D8"/>
    <w:name w:val="WWNum14"/>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3" w15:restartNumberingAfterBreak="0">
    <w:nsid w:val="0000000F"/>
    <w:multiLevelType w:val="multilevel"/>
    <w:tmpl w:val="0000000F"/>
    <w:name w:val="WWNum15"/>
    <w:lvl w:ilvl="0">
      <w:start w:val="1"/>
      <w:numFmt w:val="bullet"/>
      <w:lvlText w:val=""/>
      <w:lvlJc w:val="left"/>
      <w:pPr>
        <w:tabs>
          <w:tab w:val="num" w:pos="0"/>
        </w:tabs>
        <w:ind w:left="1080" w:hanging="360"/>
      </w:pPr>
      <w:rPr>
        <w:rFonts w:ascii="Symbol" w:hAnsi="Symbol" w:cs="Symbol"/>
        <w:color w:val="000000"/>
        <w:kern w:val="1"/>
        <w:sz w:val="22"/>
        <w:szCs w:val="22"/>
        <w:lang w:eastAsia="ar-SA" w:bidi="ar-SA"/>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4" w15:restartNumberingAfterBreak="0">
    <w:nsid w:val="00000010"/>
    <w:multiLevelType w:val="multilevel"/>
    <w:tmpl w:val="00000010"/>
    <w:name w:val="WWNum18"/>
    <w:lvl w:ilvl="0">
      <w:start w:val="1"/>
      <w:numFmt w:val="bullet"/>
      <w:lvlText w:val=""/>
      <w:lvlJc w:val="left"/>
      <w:pPr>
        <w:tabs>
          <w:tab w:val="num" w:pos="0"/>
        </w:tabs>
        <w:ind w:left="1800" w:hanging="360"/>
      </w:pPr>
      <w:rPr>
        <w:rFonts w:ascii="Symbol" w:hAnsi="Symbol"/>
      </w:rPr>
    </w:lvl>
    <w:lvl w:ilvl="1">
      <w:start w:val="1"/>
      <w:numFmt w:val="bullet"/>
      <w:lvlText w:val="o"/>
      <w:lvlJc w:val="left"/>
      <w:pPr>
        <w:tabs>
          <w:tab w:val="num" w:pos="0"/>
        </w:tabs>
        <w:ind w:left="2520" w:hanging="360"/>
      </w:pPr>
      <w:rPr>
        <w:rFonts w:ascii="Courier New" w:hAnsi="Courier New" w:cs="Courier New"/>
      </w:rPr>
    </w:lvl>
    <w:lvl w:ilvl="2">
      <w:start w:val="1"/>
      <w:numFmt w:val="bullet"/>
      <w:lvlText w:val=""/>
      <w:lvlJc w:val="left"/>
      <w:pPr>
        <w:tabs>
          <w:tab w:val="num" w:pos="0"/>
        </w:tabs>
        <w:ind w:left="3240" w:hanging="360"/>
      </w:pPr>
      <w:rPr>
        <w:rFonts w:ascii="Wingdings" w:hAnsi="Wingdings"/>
      </w:rPr>
    </w:lvl>
    <w:lvl w:ilvl="3">
      <w:start w:val="1"/>
      <w:numFmt w:val="bullet"/>
      <w:lvlText w:val=""/>
      <w:lvlJc w:val="left"/>
      <w:pPr>
        <w:tabs>
          <w:tab w:val="num" w:pos="0"/>
        </w:tabs>
        <w:ind w:left="3960" w:hanging="360"/>
      </w:pPr>
      <w:rPr>
        <w:rFonts w:ascii="Symbol" w:hAnsi="Symbol"/>
      </w:rPr>
    </w:lvl>
    <w:lvl w:ilvl="4">
      <w:start w:val="1"/>
      <w:numFmt w:val="bullet"/>
      <w:lvlText w:val="o"/>
      <w:lvlJc w:val="left"/>
      <w:pPr>
        <w:tabs>
          <w:tab w:val="num" w:pos="0"/>
        </w:tabs>
        <w:ind w:left="4680" w:hanging="360"/>
      </w:pPr>
      <w:rPr>
        <w:rFonts w:ascii="Courier New" w:hAnsi="Courier New" w:cs="Courier New"/>
      </w:rPr>
    </w:lvl>
    <w:lvl w:ilvl="5">
      <w:start w:val="1"/>
      <w:numFmt w:val="bullet"/>
      <w:lvlText w:val=""/>
      <w:lvlJc w:val="left"/>
      <w:pPr>
        <w:tabs>
          <w:tab w:val="num" w:pos="0"/>
        </w:tabs>
        <w:ind w:left="5400" w:hanging="360"/>
      </w:pPr>
      <w:rPr>
        <w:rFonts w:ascii="Wingdings" w:hAnsi="Wingdings"/>
      </w:rPr>
    </w:lvl>
    <w:lvl w:ilvl="6">
      <w:start w:val="1"/>
      <w:numFmt w:val="bullet"/>
      <w:lvlText w:val=""/>
      <w:lvlJc w:val="left"/>
      <w:pPr>
        <w:tabs>
          <w:tab w:val="num" w:pos="0"/>
        </w:tabs>
        <w:ind w:left="6120" w:hanging="360"/>
      </w:pPr>
      <w:rPr>
        <w:rFonts w:ascii="Symbol" w:hAnsi="Symbol"/>
      </w:rPr>
    </w:lvl>
    <w:lvl w:ilvl="7">
      <w:start w:val="1"/>
      <w:numFmt w:val="bullet"/>
      <w:lvlText w:val="o"/>
      <w:lvlJc w:val="left"/>
      <w:pPr>
        <w:tabs>
          <w:tab w:val="num" w:pos="0"/>
        </w:tabs>
        <w:ind w:left="6840" w:hanging="360"/>
      </w:pPr>
      <w:rPr>
        <w:rFonts w:ascii="Courier New" w:hAnsi="Courier New" w:cs="Courier New"/>
      </w:rPr>
    </w:lvl>
    <w:lvl w:ilvl="8">
      <w:start w:val="1"/>
      <w:numFmt w:val="bullet"/>
      <w:lvlText w:val=""/>
      <w:lvlJc w:val="left"/>
      <w:pPr>
        <w:tabs>
          <w:tab w:val="num" w:pos="0"/>
        </w:tabs>
        <w:ind w:left="7560" w:hanging="360"/>
      </w:pPr>
      <w:rPr>
        <w:rFonts w:ascii="Wingdings" w:hAnsi="Wingdings"/>
      </w:rPr>
    </w:lvl>
  </w:abstractNum>
  <w:abstractNum w:abstractNumId="15" w15:restartNumberingAfterBreak="0">
    <w:nsid w:val="00000014"/>
    <w:multiLevelType w:val="singleLevel"/>
    <w:tmpl w:val="00000014"/>
    <w:name w:val="WW8Num20"/>
    <w:lvl w:ilvl="0">
      <w:start w:val="3"/>
      <w:numFmt w:val="decimal"/>
      <w:lvlText w:val="%1)"/>
      <w:lvlJc w:val="left"/>
      <w:pPr>
        <w:tabs>
          <w:tab w:val="num" w:pos="720"/>
        </w:tabs>
        <w:ind w:left="720" w:hanging="360"/>
      </w:pPr>
    </w:lvl>
  </w:abstractNum>
  <w:abstractNum w:abstractNumId="16" w15:restartNumberingAfterBreak="0">
    <w:nsid w:val="00000015"/>
    <w:multiLevelType w:val="singleLevel"/>
    <w:tmpl w:val="00000015"/>
    <w:name w:val="WW8Num21"/>
    <w:lvl w:ilvl="0">
      <w:numFmt w:val="bullet"/>
      <w:lvlText w:val="-"/>
      <w:lvlJc w:val="left"/>
      <w:pPr>
        <w:tabs>
          <w:tab w:val="num" w:pos="643"/>
        </w:tabs>
        <w:ind w:left="643" w:hanging="360"/>
      </w:pPr>
      <w:rPr>
        <w:rFonts w:ascii="Times New Roman" w:hAnsi="Times New Roman"/>
        <w:b/>
      </w:rPr>
    </w:lvl>
  </w:abstractNum>
  <w:abstractNum w:abstractNumId="17" w15:restartNumberingAfterBreak="0">
    <w:nsid w:val="00000018"/>
    <w:multiLevelType w:val="multilevel"/>
    <w:tmpl w:val="00000018"/>
    <w:name w:val="WW8Num24"/>
    <w:lvl w:ilvl="0">
      <w:start w:val="1"/>
      <w:numFmt w:val="bullet"/>
      <w:lvlText w:val=""/>
      <w:lvlJc w:val="left"/>
      <w:pPr>
        <w:tabs>
          <w:tab w:val="num" w:pos="360"/>
        </w:tabs>
        <w:ind w:left="360" w:hanging="360"/>
      </w:pPr>
      <w:rPr>
        <w:rFonts w:ascii="Symbol" w:hAnsi="Symbol"/>
        <w:b w:val="0"/>
        <w:i w:val="0"/>
      </w:rPr>
    </w:lvl>
    <w:lvl w:ilvl="1">
      <w:start w:val="1"/>
      <w:numFmt w:val="bullet"/>
      <w:lvlText w:val=""/>
      <w:lvlJc w:val="left"/>
      <w:pPr>
        <w:tabs>
          <w:tab w:val="num" w:pos="720"/>
        </w:tabs>
        <w:ind w:left="720" w:hanging="360"/>
      </w:pPr>
      <w:rPr>
        <w:rFonts w:ascii="Symbol" w:hAnsi="Symbol"/>
        <w:b w:val="0"/>
        <w:i w:val="0"/>
      </w:rPr>
    </w:lvl>
    <w:lvl w:ilvl="2">
      <w:start w:val="1"/>
      <w:numFmt w:val="bullet"/>
      <w:lvlText w:val=""/>
      <w:lvlJc w:val="left"/>
      <w:pPr>
        <w:tabs>
          <w:tab w:val="num" w:pos="1080"/>
        </w:tabs>
        <w:ind w:left="1080" w:hanging="360"/>
      </w:pPr>
      <w:rPr>
        <w:rFonts w:ascii="Symbol" w:hAnsi="Symbol"/>
        <w:b w:val="0"/>
        <w:i w:val="0"/>
      </w:rPr>
    </w:lvl>
    <w:lvl w:ilvl="3">
      <w:start w:val="1"/>
      <w:numFmt w:val="bullet"/>
      <w:lvlText w:val=""/>
      <w:lvlJc w:val="left"/>
      <w:pPr>
        <w:tabs>
          <w:tab w:val="num" w:pos="1440"/>
        </w:tabs>
        <w:ind w:left="1440" w:hanging="360"/>
      </w:pPr>
      <w:rPr>
        <w:rFonts w:ascii="Symbol" w:hAnsi="Symbol"/>
        <w:b w:val="0"/>
        <w:i w:val="0"/>
      </w:rPr>
    </w:lvl>
    <w:lvl w:ilvl="4">
      <w:start w:val="1"/>
      <w:numFmt w:val="bullet"/>
      <w:lvlText w:val=""/>
      <w:lvlJc w:val="left"/>
      <w:pPr>
        <w:tabs>
          <w:tab w:val="num" w:pos="1800"/>
        </w:tabs>
        <w:ind w:left="1800" w:hanging="360"/>
      </w:pPr>
      <w:rPr>
        <w:rFonts w:ascii="Symbol" w:hAnsi="Symbol"/>
        <w:b w:val="0"/>
        <w:i w:val="0"/>
      </w:rPr>
    </w:lvl>
    <w:lvl w:ilvl="5">
      <w:start w:val="1"/>
      <w:numFmt w:val="bullet"/>
      <w:lvlText w:val=""/>
      <w:lvlJc w:val="left"/>
      <w:pPr>
        <w:tabs>
          <w:tab w:val="num" w:pos="2160"/>
        </w:tabs>
        <w:ind w:left="2160" w:hanging="360"/>
      </w:pPr>
      <w:rPr>
        <w:rFonts w:ascii="Symbol" w:hAnsi="Symbol"/>
        <w:b w:val="0"/>
        <w:i w:val="0"/>
      </w:rPr>
    </w:lvl>
    <w:lvl w:ilvl="6">
      <w:start w:val="1"/>
      <w:numFmt w:val="bullet"/>
      <w:lvlText w:val=""/>
      <w:lvlJc w:val="left"/>
      <w:pPr>
        <w:tabs>
          <w:tab w:val="num" w:pos="2520"/>
        </w:tabs>
        <w:ind w:left="2520" w:hanging="360"/>
      </w:pPr>
      <w:rPr>
        <w:rFonts w:ascii="Symbol" w:hAnsi="Symbol"/>
        <w:b w:val="0"/>
        <w:i w:val="0"/>
      </w:rPr>
    </w:lvl>
    <w:lvl w:ilvl="7">
      <w:start w:val="1"/>
      <w:numFmt w:val="bullet"/>
      <w:lvlText w:val=""/>
      <w:lvlJc w:val="left"/>
      <w:pPr>
        <w:tabs>
          <w:tab w:val="num" w:pos="2880"/>
        </w:tabs>
        <w:ind w:left="2880" w:hanging="360"/>
      </w:pPr>
      <w:rPr>
        <w:rFonts w:ascii="Symbol" w:hAnsi="Symbol"/>
        <w:b w:val="0"/>
        <w:i w:val="0"/>
      </w:rPr>
    </w:lvl>
    <w:lvl w:ilvl="8">
      <w:start w:val="1"/>
      <w:numFmt w:val="bullet"/>
      <w:lvlText w:val=""/>
      <w:lvlJc w:val="left"/>
      <w:pPr>
        <w:tabs>
          <w:tab w:val="num" w:pos="3240"/>
        </w:tabs>
        <w:ind w:left="3240" w:hanging="360"/>
      </w:pPr>
      <w:rPr>
        <w:rFonts w:ascii="Symbol" w:hAnsi="Symbol"/>
        <w:b w:val="0"/>
        <w:i w:val="0"/>
      </w:rPr>
    </w:lvl>
  </w:abstractNum>
  <w:abstractNum w:abstractNumId="18" w15:restartNumberingAfterBreak="0">
    <w:nsid w:val="178D3898"/>
    <w:multiLevelType w:val="hybridMultilevel"/>
    <w:tmpl w:val="CB12150E"/>
    <w:lvl w:ilvl="0" w:tplc="00000015">
      <w:numFmt w:val="bullet"/>
      <w:lvlText w:val="-"/>
      <w:lvlJc w:val="left"/>
      <w:pPr>
        <w:ind w:left="720" w:hanging="360"/>
      </w:pPr>
      <w:rPr>
        <w:rFonts w:ascii="Times New Roman" w:hAnsi="Times New Roman"/>
        <w:b/>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1C9A6A6D"/>
    <w:multiLevelType w:val="multilevel"/>
    <w:tmpl w:val="841A514C"/>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20" w15:restartNumberingAfterBreak="0">
    <w:nsid w:val="36440029"/>
    <w:multiLevelType w:val="hybridMultilevel"/>
    <w:tmpl w:val="BB36B704"/>
    <w:lvl w:ilvl="0" w:tplc="00000015">
      <w:numFmt w:val="bullet"/>
      <w:lvlText w:val="-"/>
      <w:lvlJc w:val="left"/>
      <w:pPr>
        <w:ind w:left="720" w:hanging="360"/>
      </w:pPr>
      <w:rPr>
        <w:rFonts w:ascii="Times New Roman" w:hAnsi="Times New Roman"/>
        <w:b/>
      </w:rPr>
    </w:lvl>
    <w:lvl w:ilvl="1" w:tplc="04150003">
      <w:start w:val="1"/>
      <w:numFmt w:val="bullet"/>
      <w:lvlText w:val="o"/>
      <w:lvlJc w:val="left"/>
      <w:pPr>
        <w:ind w:left="1440" w:hanging="360"/>
      </w:pPr>
      <w:rPr>
        <w:rFonts w:ascii="Courier New" w:hAnsi="Courier New" w:cs="Courier New" w:hint="default"/>
      </w:rPr>
    </w:lvl>
    <w:lvl w:ilvl="2" w:tplc="00000015">
      <w:numFmt w:val="bullet"/>
      <w:lvlText w:val="-"/>
      <w:lvlJc w:val="left"/>
      <w:pPr>
        <w:ind w:left="2160" w:hanging="360"/>
      </w:pPr>
      <w:rPr>
        <w:rFonts w:ascii="Times New Roman" w:hAnsi="Times New Roman" w:hint="default"/>
        <w:b/>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6D1381C"/>
    <w:multiLevelType w:val="multilevel"/>
    <w:tmpl w:val="04B4C7FC"/>
    <w:name w:val="WWNum25"/>
    <w:lvl w:ilvl="0">
      <w:start w:val="7"/>
      <w:numFmt w:val="decimal"/>
      <w:lvlText w:val="%1."/>
      <w:lvlJc w:val="left"/>
      <w:pPr>
        <w:tabs>
          <w:tab w:val="num" w:pos="720"/>
        </w:tabs>
        <w:ind w:left="720" w:hanging="360"/>
      </w:pPr>
      <w:rPr>
        <w:rFonts w:hint="default"/>
      </w:rPr>
    </w:lvl>
    <w:lvl w:ilvl="1">
      <w:start w:val="10"/>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22" w15:restartNumberingAfterBreak="0">
    <w:nsid w:val="52B532A6"/>
    <w:multiLevelType w:val="multilevel"/>
    <w:tmpl w:val="AFE8E112"/>
    <w:name w:val="WWNum23"/>
    <w:lvl w:ilvl="0">
      <w:start w:val="7"/>
      <w:numFmt w:val="decimal"/>
      <w:lvlText w:val="%1."/>
      <w:lvlJc w:val="left"/>
      <w:pPr>
        <w:tabs>
          <w:tab w:val="num" w:pos="720"/>
        </w:tabs>
        <w:ind w:left="720" w:hanging="360"/>
      </w:pPr>
      <w:rPr>
        <w:rFonts w:hint="default"/>
      </w:rPr>
    </w:lvl>
    <w:lvl w:ilvl="1">
      <w:start w:val="2"/>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23" w15:restartNumberingAfterBreak="0">
    <w:nsid w:val="59BE2299"/>
    <w:multiLevelType w:val="multilevel"/>
    <w:tmpl w:val="7FDE0ED6"/>
    <w:name w:val="WWNum92"/>
    <w:lvl w:ilvl="0">
      <w:start w:val="11"/>
      <w:numFmt w:val="decimal"/>
      <w:lvlText w:val="%1."/>
      <w:lvlJc w:val="left"/>
      <w:pPr>
        <w:tabs>
          <w:tab w:val="num" w:pos="2160"/>
        </w:tabs>
        <w:ind w:left="2160" w:hanging="360"/>
      </w:pPr>
      <w:rPr>
        <w:rFonts w:hint="default"/>
      </w:rPr>
    </w:lvl>
    <w:lvl w:ilvl="1">
      <w:start w:val="1"/>
      <w:numFmt w:val="lowerLetter"/>
      <w:lvlText w:val="%2."/>
      <w:lvlJc w:val="left"/>
      <w:pPr>
        <w:tabs>
          <w:tab w:val="num" w:pos="0"/>
        </w:tabs>
        <w:ind w:left="2160" w:hanging="360"/>
      </w:pPr>
      <w:rPr>
        <w:rFonts w:hint="default"/>
      </w:rPr>
    </w:lvl>
    <w:lvl w:ilvl="2">
      <w:start w:val="1"/>
      <w:numFmt w:val="lowerRoman"/>
      <w:lvlText w:val="%2.%3."/>
      <w:lvlJc w:val="right"/>
      <w:pPr>
        <w:tabs>
          <w:tab w:val="num" w:pos="0"/>
        </w:tabs>
        <w:ind w:left="2880" w:hanging="180"/>
      </w:pPr>
      <w:rPr>
        <w:rFonts w:hint="default"/>
      </w:rPr>
    </w:lvl>
    <w:lvl w:ilvl="3">
      <w:start w:val="1"/>
      <w:numFmt w:val="decimal"/>
      <w:lvlText w:val="%2.%3.%4."/>
      <w:lvlJc w:val="left"/>
      <w:pPr>
        <w:tabs>
          <w:tab w:val="num" w:pos="0"/>
        </w:tabs>
        <w:ind w:left="3600" w:hanging="360"/>
      </w:pPr>
      <w:rPr>
        <w:rFonts w:hint="default"/>
      </w:rPr>
    </w:lvl>
    <w:lvl w:ilvl="4">
      <w:start w:val="1"/>
      <w:numFmt w:val="lowerLetter"/>
      <w:lvlText w:val="%2.%3.%4.%5."/>
      <w:lvlJc w:val="left"/>
      <w:pPr>
        <w:tabs>
          <w:tab w:val="num" w:pos="0"/>
        </w:tabs>
        <w:ind w:left="4320" w:hanging="360"/>
      </w:pPr>
      <w:rPr>
        <w:rFonts w:hint="default"/>
      </w:rPr>
    </w:lvl>
    <w:lvl w:ilvl="5">
      <w:start w:val="1"/>
      <w:numFmt w:val="lowerRoman"/>
      <w:lvlText w:val="%2.%3.%4.%5.%6."/>
      <w:lvlJc w:val="right"/>
      <w:pPr>
        <w:tabs>
          <w:tab w:val="num" w:pos="0"/>
        </w:tabs>
        <w:ind w:left="5040" w:hanging="180"/>
      </w:pPr>
      <w:rPr>
        <w:rFonts w:hint="default"/>
      </w:rPr>
    </w:lvl>
    <w:lvl w:ilvl="6">
      <w:start w:val="1"/>
      <w:numFmt w:val="decimal"/>
      <w:lvlText w:val="%2.%3.%4.%5.%6.%7."/>
      <w:lvlJc w:val="left"/>
      <w:pPr>
        <w:tabs>
          <w:tab w:val="num" w:pos="0"/>
        </w:tabs>
        <w:ind w:left="5760" w:hanging="360"/>
      </w:pPr>
      <w:rPr>
        <w:rFonts w:hint="default"/>
      </w:rPr>
    </w:lvl>
    <w:lvl w:ilvl="7">
      <w:start w:val="1"/>
      <w:numFmt w:val="lowerLetter"/>
      <w:lvlText w:val="%2.%3.%4.%5.%6.%7.%8."/>
      <w:lvlJc w:val="left"/>
      <w:pPr>
        <w:tabs>
          <w:tab w:val="num" w:pos="0"/>
        </w:tabs>
        <w:ind w:left="6480" w:hanging="360"/>
      </w:pPr>
      <w:rPr>
        <w:rFonts w:hint="default"/>
      </w:rPr>
    </w:lvl>
    <w:lvl w:ilvl="8">
      <w:start w:val="1"/>
      <w:numFmt w:val="lowerRoman"/>
      <w:lvlText w:val="%2.%3.%4.%5.%6.%7.%8.%9."/>
      <w:lvlJc w:val="right"/>
      <w:pPr>
        <w:tabs>
          <w:tab w:val="num" w:pos="0"/>
        </w:tabs>
        <w:ind w:left="7200" w:hanging="180"/>
      </w:pPr>
      <w:rPr>
        <w:rFonts w:hint="default"/>
      </w:rPr>
    </w:lvl>
  </w:abstractNum>
  <w:abstractNum w:abstractNumId="24" w15:restartNumberingAfterBreak="0">
    <w:nsid w:val="5D8D2374"/>
    <w:multiLevelType w:val="multilevel"/>
    <w:tmpl w:val="366AE7D4"/>
    <w:name w:val="WWNum24"/>
    <w:lvl w:ilvl="0">
      <w:start w:val="7"/>
      <w:numFmt w:val="decimal"/>
      <w:lvlText w:val="%1."/>
      <w:lvlJc w:val="left"/>
      <w:pPr>
        <w:tabs>
          <w:tab w:val="num" w:pos="720"/>
        </w:tabs>
        <w:ind w:left="720" w:hanging="360"/>
      </w:pPr>
      <w:rPr>
        <w:rFonts w:hint="default"/>
      </w:rPr>
    </w:lvl>
    <w:lvl w:ilvl="1">
      <w:start w:val="4"/>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25" w15:restartNumberingAfterBreak="0">
    <w:nsid w:val="60B133BC"/>
    <w:multiLevelType w:val="hybridMultilevel"/>
    <w:tmpl w:val="5582F524"/>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6" w15:restartNumberingAfterBreak="0">
    <w:nsid w:val="70280807"/>
    <w:multiLevelType w:val="multilevel"/>
    <w:tmpl w:val="614AA8EA"/>
    <w:name w:val="WWNum22"/>
    <w:lvl w:ilvl="0">
      <w:start w:val="7"/>
      <w:numFmt w:val="decimal"/>
      <w:lvlText w:val="%1."/>
      <w:lvlJc w:val="left"/>
      <w:pPr>
        <w:tabs>
          <w:tab w:val="num" w:pos="720"/>
        </w:tabs>
        <w:ind w:left="720" w:hanging="360"/>
      </w:pPr>
      <w:rPr>
        <w:rFonts w:hint="default"/>
      </w:rPr>
    </w:lvl>
    <w:lvl w:ilvl="1">
      <w:start w:val="3"/>
      <w:numFmt w:val="decimal"/>
      <w:lvlText w:val="%2."/>
      <w:lvlJc w:val="left"/>
      <w:pPr>
        <w:tabs>
          <w:tab w:val="num" w:pos="1080"/>
        </w:tabs>
        <w:ind w:left="1080" w:hanging="360"/>
      </w:pPr>
      <w:rPr>
        <w:rFonts w:hint="default"/>
        <w:color w:val="auto"/>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27" w15:restartNumberingAfterBreak="0">
    <w:nsid w:val="7DE34870"/>
    <w:multiLevelType w:val="hybridMultilevel"/>
    <w:tmpl w:val="5F2A55EA"/>
    <w:lvl w:ilvl="0" w:tplc="00000004">
      <w:numFmt w:val="bullet"/>
      <w:lvlText w:val="-"/>
      <w:lvlJc w:val="left"/>
      <w:pPr>
        <w:ind w:left="720" w:hanging="360"/>
      </w:pPr>
      <w:rPr>
        <w:rFonts w:ascii="Times New Roman" w:hAnsi="Times New Roman" w:cs="Times New Roman"/>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823356743">
    <w:abstractNumId w:val="2"/>
  </w:num>
  <w:num w:numId="2" w16cid:durableId="1739206105">
    <w:abstractNumId w:val="16"/>
  </w:num>
  <w:num w:numId="3" w16cid:durableId="1729650251">
    <w:abstractNumId w:val="17"/>
  </w:num>
  <w:num w:numId="4" w16cid:durableId="1037437753">
    <w:abstractNumId w:val="27"/>
  </w:num>
  <w:num w:numId="5" w16cid:durableId="902831327">
    <w:abstractNumId w:val="20"/>
  </w:num>
  <w:num w:numId="6" w16cid:durableId="930164830">
    <w:abstractNumId w:val="18"/>
  </w:num>
  <w:num w:numId="7" w16cid:durableId="1498882696">
    <w:abstractNumId w:val="19"/>
  </w:num>
  <w:num w:numId="8" w16cid:durableId="484202677">
    <w:abstractNumId w:val="2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aseSignature" w:val="Znak teczki akt"/>
    <w:docVar w:name="CouncilSessionAgendaContent" w:val="treść porządku obrad"/>
    <w:docVar w:name="CouncilSessionAgendaDate" w:val="data sesji"/>
    <w:docVar w:name="CouncilSessionAgendaNumber" w:val="numer sesji"/>
    <w:docVar w:name="CouncilSessionAgendaTime" w:val="godz. sesji"/>
    <w:docVar w:name="CurrentInstitutionPlace" w:val="miejscowość"/>
    <w:docVar w:name="DocumentContentId" w:val="Identyfikator dokumentu"/>
    <w:docVar w:name="DocumentFooterAuthor" w:val="Sporządził(a): imię i nazwisko"/>
    <w:docVar w:name="DocumentId" w:val="43681165-c443-e911-8b5d-74867ae26072"/>
    <w:docVar w:name="DocumentInternalNumber" w:val="Numer wewnętrzny"/>
    <w:docVar w:name="DocumentNumber" w:val="Numer wewnętrzny"/>
    <w:docVar w:name="DocumentStatus" w:val=" "/>
    <w:docVar w:name="OfficialLetterApplicantsList" w:val="Lista wnioskodawców"/>
    <w:docVar w:name="OfficialLetterAttachmentsLabel" w:val="Spis załączników:"/>
    <w:docVar w:name="OfficialLetterAttachmentsList" w:val="Lista pojawi się w PDF"/>
    <w:docVar w:name="OfficialLetterDate" w:val="Miejscowość, dnia Data r."/>
    <w:docVar w:name="OfficialLetterReceiversAddActa" w:val="a/a"/>
    <w:docVar w:name="OfficialLetterReceiversCourtesyCopyLabel" w:val="Do wiadomości:"/>
    <w:docVar w:name="OfficialLetterReceiversCourtesyCopyList" w:val="Lista podmiotów do wiadomości"/>
    <w:docVar w:name="OfficialLetterReceiversLabel" w:val="Otrzymują:"/>
    <w:docVar w:name="OfficialLetterReceiversList" w:val="Lista podmiotów otrzymujących pismo"/>
    <w:docVar w:name="ReceiverAddressFirstLine" w:val="ul. Nazwa ulicy"/>
    <w:docVar w:name="ReceiverAddressSecLine" w:val="00-000 Miejscowość"/>
    <w:docVar w:name="ReceiverName" w:val="Imię Nazwisko / Nazwa"/>
  </w:docVars>
  <w:rsids>
    <w:rsidRoot w:val="00A73AAE"/>
    <w:rsid w:val="000037DC"/>
    <w:rsid w:val="00003E46"/>
    <w:rsid w:val="00005E4D"/>
    <w:rsid w:val="00020D37"/>
    <w:rsid w:val="00020E81"/>
    <w:rsid w:val="000252F1"/>
    <w:rsid w:val="000537C1"/>
    <w:rsid w:val="00054ADF"/>
    <w:rsid w:val="00076D57"/>
    <w:rsid w:val="00083738"/>
    <w:rsid w:val="00084A5E"/>
    <w:rsid w:val="00085C13"/>
    <w:rsid w:val="000903E8"/>
    <w:rsid w:val="0009088A"/>
    <w:rsid w:val="00090A73"/>
    <w:rsid w:val="00093668"/>
    <w:rsid w:val="00094DDE"/>
    <w:rsid w:val="0009551B"/>
    <w:rsid w:val="000B46D6"/>
    <w:rsid w:val="000D3C7E"/>
    <w:rsid w:val="000D68A7"/>
    <w:rsid w:val="000E2922"/>
    <w:rsid w:val="00106EE1"/>
    <w:rsid w:val="00140201"/>
    <w:rsid w:val="0014027A"/>
    <w:rsid w:val="001424CA"/>
    <w:rsid w:val="00147FE4"/>
    <w:rsid w:val="001606D6"/>
    <w:rsid w:val="00172EFA"/>
    <w:rsid w:val="001930F3"/>
    <w:rsid w:val="00197369"/>
    <w:rsid w:val="001B6154"/>
    <w:rsid w:val="001D241D"/>
    <w:rsid w:val="001F013C"/>
    <w:rsid w:val="002162E4"/>
    <w:rsid w:val="00216824"/>
    <w:rsid w:val="0022292D"/>
    <w:rsid w:val="0023249B"/>
    <w:rsid w:val="002346FC"/>
    <w:rsid w:val="0025256E"/>
    <w:rsid w:val="002548A1"/>
    <w:rsid w:val="0026374A"/>
    <w:rsid w:val="0026713F"/>
    <w:rsid w:val="002912E8"/>
    <w:rsid w:val="002A6796"/>
    <w:rsid w:val="002B0F80"/>
    <w:rsid w:val="002C35C7"/>
    <w:rsid w:val="002C5245"/>
    <w:rsid w:val="002E1BA0"/>
    <w:rsid w:val="002F1B66"/>
    <w:rsid w:val="00303EF8"/>
    <w:rsid w:val="003346A5"/>
    <w:rsid w:val="00373690"/>
    <w:rsid w:val="003C34F1"/>
    <w:rsid w:val="003E15A2"/>
    <w:rsid w:val="003E239D"/>
    <w:rsid w:val="003E5860"/>
    <w:rsid w:val="003E6207"/>
    <w:rsid w:val="003E64E2"/>
    <w:rsid w:val="003E6EE3"/>
    <w:rsid w:val="0040114A"/>
    <w:rsid w:val="0040243B"/>
    <w:rsid w:val="00402727"/>
    <w:rsid w:val="0041326E"/>
    <w:rsid w:val="00420182"/>
    <w:rsid w:val="00442009"/>
    <w:rsid w:val="00455459"/>
    <w:rsid w:val="0046729A"/>
    <w:rsid w:val="0047151F"/>
    <w:rsid w:val="00495B3C"/>
    <w:rsid w:val="00495D0C"/>
    <w:rsid w:val="004A2474"/>
    <w:rsid w:val="004A5E05"/>
    <w:rsid w:val="004B72EF"/>
    <w:rsid w:val="004C208E"/>
    <w:rsid w:val="004E75E2"/>
    <w:rsid w:val="004E7F6B"/>
    <w:rsid w:val="00502142"/>
    <w:rsid w:val="00515F71"/>
    <w:rsid w:val="005405F7"/>
    <w:rsid w:val="00544695"/>
    <w:rsid w:val="00554A26"/>
    <w:rsid w:val="005603CC"/>
    <w:rsid w:val="00564202"/>
    <w:rsid w:val="00570E7B"/>
    <w:rsid w:val="00585192"/>
    <w:rsid w:val="0058582A"/>
    <w:rsid w:val="005870FB"/>
    <w:rsid w:val="005A1291"/>
    <w:rsid w:val="005A59A3"/>
    <w:rsid w:val="005B72DD"/>
    <w:rsid w:val="005D7C75"/>
    <w:rsid w:val="00617B5D"/>
    <w:rsid w:val="00633670"/>
    <w:rsid w:val="006623DB"/>
    <w:rsid w:val="00675E80"/>
    <w:rsid w:val="006A0241"/>
    <w:rsid w:val="006A0E15"/>
    <w:rsid w:val="006A71C8"/>
    <w:rsid w:val="006B5E21"/>
    <w:rsid w:val="006B6E75"/>
    <w:rsid w:val="006D3FEB"/>
    <w:rsid w:val="006D43D4"/>
    <w:rsid w:val="0070194A"/>
    <w:rsid w:val="00702EBE"/>
    <w:rsid w:val="00707863"/>
    <w:rsid w:val="00747AC7"/>
    <w:rsid w:val="00762D67"/>
    <w:rsid w:val="00780C3C"/>
    <w:rsid w:val="00786558"/>
    <w:rsid w:val="007D3459"/>
    <w:rsid w:val="007D431D"/>
    <w:rsid w:val="00816FB0"/>
    <w:rsid w:val="00833FF4"/>
    <w:rsid w:val="00840279"/>
    <w:rsid w:val="00874D66"/>
    <w:rsid w:val="00874DC9"/>
    <w:rsid w:val="00893425"/>
    <w:rsid w:val="008A4231"/>
    <w:rsid w:val="008D3948"/>
    <w:rsid w:val="008D4D1B"/>
    <w:rsid w:val="008D5432"/>
    <w:rsid w:val="008F13EA"/>
    <w:rsid w:val="008F4433"/>
    <w:rsid w:val="00906102"/>
    <w:rsid w:val="00915052"/>
    <w:rsid w:val="009162C7"/>
    <w:rsid w:val="009575AE"/>
    <w:rsid w:val="00965AFB"/>
    <w:rsid w:val="0097251B"/>
    <w:rsid w:val="0099299C"/>
    <w:rsid w:val="00994C0C"/>
    <w:rsid w:val="00995D0D"/>
    <w:rsid w:val="009A63AE"/>
    <w:rsid w:val="009B69E6"/>
    <w:rsid w:val="009C0F14"/>
    <w:rsid w:val="009D0EAE"/>
    <w:rsid w:val="009D637D"/>
    <w:rsid w:val="009E22D3"/>
    <w:rsid w:val="00A03A43"/>
    <w:rsid w:val="00A058AF"/>
    <w:rsid w:val="00A135A3"/>
    <w:rsid w:val="00A33955"/>
    <w:rsid w:val="00A36087"/>
    <w:rsid w:val="00A5102D"/>
    <w:rsid w:val="00A62506"/>
    <w:rsid w:val="00A65BCE"/>
    <w:rsid w:val="00A67066"/>
    <w:rsid w:val="00A73AAE"/>
    <w:rsid w:val="00A74D90"/>
    <w:rsid w:val="00A8748B"/>
    <w:rsid w:val="00A9285D"/>
    <w:rsid w:val="00A97E69"/>
    <w:rsid w:val="00AB712A"/>
    <w:rsid w:val="00AD0839"/>
    <w:rsid w:val="00AD3DE6"/>
    <w:rsid w:val="00B010EE"/>
    <w:rsid w:val="00B01C03"/>
    <w:rsid w:val="00B12F78"/>
    <w:rsid w:val="00B22132"/>
    <w:rsid w:val="00B50CE4"/>
    <w:rsid w:val="00B66BD6"/>
    <w:rsid w:val="00B75181"/>
    <w:rsid w:val="00B75197"/>
    <w:rsid w:val="00B77E34"/>
    <w:rsid w:val="00BB6BE5"/>
    <w:rsid w:val="00BC17AE"/>
    <w:rsid w:val="00BC5980"/>
    <w:rsid w:val="00BC7A15"/>
    <w:rsid w:val="00BD191A"/>
    <w:rsid w:val="00BD2831"/>
    <w:rsid w:val="00BD7CDE"/>
    <w:rsid w:val="00BE2DA7"/>
    <w:rsid w:val="00C042F6"/>
    <w:rsid w:val="00C0460D"/>
    <w:rsid w:val="00C110C0"/>
    <w:rsid w:val="00C22ED7"/>
    <w:rsid w:val="00C33153"/>
    <w:rsid w:val="00C37E4B"/>
    <w:rsid w:val="00C37F65"/>
    <w:rsid w:val="00C67D2C"/>
    <w:rsid w:val="00C70FAE"/>
    <w:rsid w:val="00CA410A"/>
    <w:rsid w:val="00CB35ED"/>
    <w:rsid w:val="00CC27FA"/>
    <w:rsid w:val="00CD54A9"/>
    <w:rsid w:val="00CD6DD6"/>
    <w:rsid w:val="00D71AE3"/>
    <w:rsid w:val="00D722F1"/>
    <w:rsid w:val="00D77CFF"/>
    <w:rsid w:val="00D83606"/>
    <w:rsid w:val="00D93F2E"/>
    <w:rsid w:val="00DA0B9C"/>
    <w:rsid w:val="00DC6526"/>
    <w:rsid w:val="00DD2AD8"/>
    <w:rsid w:val="00E00F3F"/>
    <w:rsid w:val="00E1419F"/>
    <w:rsid w:val="00E216E2"/>
    <w:rsid w:val="00E369D0"/>
    <w:rsid w:val="00E36E64"/>
    <w:rsid w:val="00E402ED"/>
    <w:rsid w:val="00E418C2"/>
    <w:rsid w:val="00E63745"/>
    <w:rsid w:val="00E83BA8"/>
    <w:rsid w:val="00E86724"/>
    <w:rsid w:val="00EA1D3F"/>
    <w:rsid w:val="00EB260F"/>
    <w:rsid w:val="00EE0AAB"/>
    <w:rsid w:val="00EE3479"/>
    <w:rsid w:val="00EE67C5"/>
    <w:rsid w:val="00EF2005"/>
    <w:rsid w:val="00F01183"/>
    <w:rsid w:val="00F1713C"/>
    <w:rsid w:val="00F3353A"/>
    <w:rsid w:val="00F455B5"/>
    <w:rsid w:val="00F7352C"/>
    <w:rsid w:val="00F73E5D"/>
    <w:rsid w:val="00F81BD5"/>
    <w:rsid w:val="00FC5F6B"/>
    <w:rsid w:val="00FD0783"/>
    <w:rsid w:val="00FD791F"/>
    <w:rsid w:val="00FF51B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8475F3"/>
  <w15:docId w15:val="{3FC314BB-73A6-4B5E-99D3-F3EDE6E91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rsid w:val="002B0F80"/>
    <w:rPr>
      <w:rFonts w:ascii="Arial" w:eastAsia="Arial" w:hAnsi="Arial" w:cs="Arial"/>
      <w:szCs w:val="24"/>
    </w:rPr>
  </w:style>
  <w:style w:type="paragraph" w:styleId="Nagwek1">
    <w:name w:val="heading 1"/>
    <w:basedOn w:val="Normalny"/>
    <w:next w:val="Normalny"/>
    <w:link w:val="Nagwek1Znak"/>
    <w:uiPriority w:val="9"/>
    <w:qFormat/>
    <w:rsid w:val="00083738"/>
    <w:pPr>
      <w:keepNext/>
      <w:keepLines/>
      <w:spacing w:before="240"/>
      <w:outlineLvl w:val="0"/>
    </w:pPr>
    <w:rPr>
      <w:rFonts w:ascii="Cambria" w:eastAsia="Times New Roman" w:hAnsi="Cambria" w:cs="Times New Roman"/>
      <w:color w:val="365F91"/>
      <w:sz w:val="32"/>
      <w:szCs w:val="32"/>
      <w:lang w:eastAsia="en-US"/>
    </w:rPr>
  </w:style>
  <w:style w:type="paragraph" w:styleId="Nagwek4">
    <w:name w:val="heading 4"/>
    <w:basedOn w:val="Normalny"/>
    <w:next w:val="Normalny"/>
    <w:link w:val="Nagwek4Znak"/>
    <w:qFormat/>
    <w:rsid w:val="00083738"/>
    <w:pPr>
      <w:keepNext/>
      <w:jc w:val="both"/>
      <w:outlineLvl w:val="3"/>
    </w:pPr>
    <w:rPr>
      <w:rFonts w:ascii="Times New Roman" w:eastAsia="Times New Roman" w:hAnsi="Times New Roman" w:cs="Times New Roman"/>
      <w:b/>
      <w:sz w:val="24"/>
      <w:szCs w:val="20"/>
      <w:lang w:eastAsia="en-US"/>
    </w:rPr>
  </w:style>
  <w:style w:type="paragraph" w:styleId="Nagwek5">
    <w:name w:val="heading 5"/>
    <w:basedOn w:val="Normalny"/>
    <w:next w:val="Normalny"/>
    <w:link w:val="Nagwek5Znak"/>
    <w:uiPriority w:val="9"/>
    <w:semiHidden/>
    <w:unhideWhenUsed/>
    <w:qFormat/>
    <w:rsid w:val="00083738"/>
    <w:pPr>
      <w:keepNext/>
      <w:keepLines/>
      <w:spacing w:before="40"/>
      <w:outlineLvl w:val="4"/>
    </w:pPr>
    <w:rPr>
      <w:rFonts w:ascii="Cambria" w:eastAsia="Times New Roman" w:hAnsi="Cambria" w:cs="Times New Roman"/>
      <w:color w:val="365F91"/>
      <w:sz w:val="22"/>
      <w:szCs w:val="22"/>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pdokumentu">
    <w:name w:val="Typ dokumentu"/>
    <w:rsid w:val="00C110C0"/>
    <w:pPr>
      <w:spacing w:before="280" w:line="240" w:lineRule="atLeast"/>
      <w:jc w:val="center"/>
    </w:pPr>
    <w:rPr>
      <w:rFonts w:ascii="Arial" w:eastAsia="Arial" w:hAnsi="Arial" w:cs="Arial"/>
      <w:b/>
    </w:rPr>
  </w:style>
  <w:style w:type="paragraph" w:customStyle="1" w:styleId="Organwydajcy">
    <w:name w:val="Organ wydający"/>
    <w:rsid w:val="00C110C0"/>
    <w:pPr>
      <w:spacing w:line="240" w:lineRule="atLeast"/>
      <w:jc w:val="center"/>
    </w:pPr>
    <w:rPr>
      <w:rFonts w:ascii="Arial" w:eastAsia="Arial" w:hAnsi="Arial" w:cs="Arial"/>
    </w:rPr>
  </w:style>
  <w:style w:type="paragraph" w:customStyle="1" w:styleId="Dataaktu">
    <w:name w:val="Data aktu"/>
    <w:rsid w:val="00C110C0"/>
    <w:pPr>
      <w:spacing w:before="280" w:after="280" w:line="240" w:lineRule="atLeast"/>
      <w:jc w:val="center"/>
    </w:pPr>
    <w:rPr>
      <w:rFonts w:ascii="Arial" w:eastAsia="Arial" w:hAnsi="Arial" w:cs="Arial"/>
    </w:rPr>
  </w:style>
  <w:style w:type="paragraph" w:customStyle="1" w:styleId="Datapisma">
    <w:name w:val="Data pisma"/>
    <w:rsid w:val="00C110C0"/>
    <w:pPr>
      <w:spacing w:after="280" w:line="240" w:lineRule="atLeast"/>
      <w:jc w:val="right"/>
    </w:pPr>
    <w:rPr>
      <w:rFonts w:ascii="Arial" w:eastAsia="Arial" w:hAnsi="Arial" w:cs="Arial"/>
    </w:rPr>
  </w:style>
  <w:style w:type="paragraph" w:customStyle="1" w:styleId="Znakteczki">
    <w:name w:val="Znak teczki"/>
    <w:rsid w:val="00C110C0"/>
    <w:pPr>
      <w:spacing w:after="280" w:line="240" w:lineRule="atLeast"/>
      <w:ind w:left="1077"/>
    </w:pPr>
    <w:rPr>
      <w:rFonts w:ascii="Arial" w:eastAsia="Arial" w:hAnsi="Arial" w:cs="Arial"/>
    </w:rPr>
  </w:style>
  <w:style w:type="paragraph" w:customStyle="1" w:styleId="Adresat">
    <w:name w:val="Adresat"/>
    <w:rsid w:val="00C110C0"/>
    <w:pPr>
      <w:spacing w:after="40" w:line="240" w:lineRule="atLeast"/>
      <w:ind w:left="5669"/>
    </w:pPr>
    <w:rPr>
      <w:rFonts w:ascii="Arial" w:eastAsia="Arial" w:hAnsi="Arial" w:cs="Arial"/>
      <w:b/>
      <w:sz w:val="24"/>
    </w:rPr>
  </w:style>
  <w:style w:type="paragraph" w:customStyle="1" w:styleId="Odbiorcynaglowek">
    <w:name w:val="Odbiorcy naglowek"/>
    <w:rsid w:val="00C110C0"/>
    <w:pPr>
      <w:spacing w:before="140" w:after="140" w:line="240" w:lineRule="atLeast"/>
    </w:pPr>
    <w:rPr>
      <w:rFonts w:ascii="Arial" w:eastAsia="Arial" w:hAnsi="Arial" w:cs="Arial"/>
      <w:b/>
    </w:rPr>
  </w:style>
  <w:style w:type="paragraph" w:customStyle="1" w:styleId="Odbiorcy">
    <w:name w:val="Odbiorcy"/>
    <w:rsid w:val="00C110C0"/>
    <w:pPr>
      <w:spacing w:line="240" w:lineRule="atLeast"/>
      <w:ind w:left="283"/>
    </w:pPr>
    <w:rPr>
      <w:rFonts w:ascii="Arial" w:eastAsia="Arial" w:hAnsi="Arial" w:cs="Arial"/>
    </w:rPr>
  </w:style>
  <w:style w:type="paragraph" w:customStyle="1" w:styleId="Tytu1">
    <w:name w:val="Tytuł1"/>
    <w:rsid w:val="00C110C0"/>
    <w:pPr>
      <w:spacing w:after="280" w:line="240" w:lineRule="atLeast"/>
      <w:jc w:val="center"/>
    </w:pPr>
    <w:rPr>
      <w:rFonts w:ascii="Arial" w:eastAsia="Arial" w:hAnsi="Arial" w:cs="Arial"/>
      <w:b/>
    </w:rPr>
  </w:style>
  <w:style w:type="paragraph" w:customStyle="1" w:styleId="Tytudokumentu">
    <w:name w:val="Tytuł dokumentu"/>
    <w:rsid w:val="00C110C0"/>
    <w:pPr>
      <w:spacing w:after="280" w:line="240" w:lineRule="atLeast"/>
      <w:jc w:val="center"/>
    </w:pPr>
    <w:rPr>
      <w:rFonts w:ascii="Arial" w:eastAsia="Arial" w:hAnsi="Arial" w:cs="Arial"/>
      <w:b/>
    </w:rPr>
  </w:style>
  <w:style w:type="paragraph" w:customStyle="1" w:styleId="PodstawaPrawna">
    <w:name w:val="Podstawa Prawna"/>
    <w:rsid w:val="00C110C0"/>
    <w:pPr>
      <w:spacing w:before="120" w:after="120" w:line="240" w:lineRule="atLeast"/>
      <w:ind w:firstLine="227"/>
      <w:jc w:val="both"/>
    </w:pPr>
    <w:rPr>
      <w:rFonts w:ascii="Arial" w:eastAsia="Arial" w:hAnsi="Arial" w:cs="Arial"/>
    </w:rPr>
  </w:style>
  <w:style w:type="paragraph" w:customStyle="1" w:styleId="Numerdokumentu">
    <w:name w:val="Numer dokumentu"/>
    <w:rsid w:val="00C110C0"/>
    <w:pPr>
      <w:spacing w:before="120" w:after="120" w:line="240" w:lineRule="atLeast"/>
      <w:ind w:left="2268"/>
    </w:pPr>
    <w:rPr>
      <w:rFonts w:ascii="Arial" w:eastAsia="Arial" w:hAnsi="Arial" w:cs="Arial"/>
    </w:rPr>
  </w:style>
  <w:style w:type="paragraph" w:customStyle="1" w:styleId="Rozdzia">
    <w:name w:val="Rozdział"/>
    <w:rsid w:val="00C110C0"/>
    <w:pPr>
      <w:keepNext/>
      <w:spacing w:line="300" w:lineRule="auto"/>
      <w:jc w:val="center"/>
    </w:pPr>
    <w:rPr>
      <w:rFonts w:ascii="Arial" w:eastAsia="Arial" w:hAnsi="Arial" w:cs="Arial"/>
      <w:b/>
    </w:rPr>
  </w:style>
  <w:style w:type="paragraph" w:customStyle="1" w:styleId="Artyku">
    <w:name w:val="Artykuł"/>
    <w:rsid w:val="00C110C0"/>
    <w:pPr>
      <w:spacing w:before="120" w:after="120" w:line="240" w:lineRule="atLeast"/>
      <w:ind w:firstLine="340"/>
      <w:jc w:val="both"/>
    </w:pPr>
    <w:rPr>
      <w:rFonts w:ascii="Arial" w:eastAsia="Arial" w:hAnsi="Arial" w:cs="Arial"/>
    </w:rPr>
  </w:style>
  <w:style w:type="paragraph" w:customStyle="1" w:styleId="Paragraf">
    <w:name w:val="Paragraf"/>
    <w:qFormat/>
    <w:rsid w:val="00C110C0"/>
    <w:pPr>
      <w:keepNext/>
      <w:spacing w:before="120" w:after="120" w:line="240" w:lineRule="atLeast"/>
      <w:ind w:firstLine="340"/>
      <w:jc w:val="both"/>
    </w:pPr>
    <w:rPr>
      <w:rFonts w:ascii="Arial" w:eastAsia="Arial" w:hAnsi="Arial" w:cs="Arial"/>
    </w:rPr>
  </w:style>
  <w:style w:type="paragraph" w:customStyle="1" w:styleId="Paragrafcentrowany">
    <w:name w:val="Paragraf centrowany"/>
    <w:rsid w:val="00C110C0"/>
    <w:pPr>
      <w:spacing w:before="120" w:after="120" w:line="240" w:lineRule="atLeast"/>
      <w:jc w:val="center"/>
    </w:pPr>
    <w:rPr>
      <w:rFonts w:ascii="Arial" w:eastAsia="Arial" w:hAnsi="Arial" w:cs="Arial"/>
      <w:b/>
    </w:rPr>
  </w:style>
  <w:style w:type="paragraph" w:customStyle="1" w:styleId="Treparagrafucentrowanego">
    <w:name w:val="Treść paragrafu centrowanego"/>
    <w:rsid w:val="00C110C0"/>
    <w:pPr>
      <w:spacing w:before="120" w:after="120" w:line="240" w:lineRule="atLeast"/>
      <w:ind w:firstLine="340"/>
      <w:jc w:val="both"/>
    </w:pPr>
    <w:rPr>
      <w:rFonts w:ascii="Arial" w:eastAsia="Arial" w:hAnsi="Arial" w:cs="Arial"/>
    </w:rPr>
  </w:style>
  <w:style w:type="paragraph" w:customStyle="1" w:styleId="Ustp">
    <w:name w:val="Ustęp"/>
    <w:qFormat/>
    <w:rsid w:val="00C110C0"/>
    <w:pPr>
      <w:spacing w:before="120" w:after="120" w:line="240" w:lineRule="atLeast"/>
      <w:ind w:left="907" w:firstLine="567"/>
      <w:jc w:val="both"/>
    </w:pPr>
    <w:rPr>
      <w:rFonts w:ascii="Arial" w:eastAsia="Arial" w:hAnsi="Arial" w:cs="Arial"/>
    </w:rPr>
  </w:style>
  <w:style w:type="paragraph" w:customStyle="1" w:styleId="Ustp2">
    <w:name w:val="Ustęp2"/>
    <w:rsid w:val="00C110C0"/>
    <w:pPr>
      <w:spacing w:before="120" w:after="120" w:line="240" w:lineRule="atLeast"/>
      <w:ind w:left="907" w:firstLine="567"/>
      <w:jc w:val="both"/>
    </w:pPr>
    <w:rPr>
      <w:rFonts w:ascii="Arial" w:eastAsia="Arial" w:hAnsi="Arial" w:cs="Arial"/>
    </w:rPr>
  </w:style>
  <w:style w:type="paragraph" w:customStyle="1" w:styleId="Punkt">
    <w:name w:val="Punkt"/>
    <w:qFormat/>
    <w:rsid w:val="00C110C0"/>
    <w:pPr>
      <w:spacing w:before="120" w:after="120" w:line="240" w:lineRule="atLeast"/>
      <w:ind w:left="1134" w:firstLine="794"/>
      <w:jc w:val="both"/>
    </w:pPr>
    <w:rPr>
      <w:rFonts w:ascii="Arial" w:eastAsia="Arial" w:hAnsi="Arial" w:cs="Arial"/>
    </w:rPr>
  </w:style>
  <w:style w:type="paragraph" w:customStyle="1" w:styleId="Litera">
    <w:name w:val="Litera"/>
    <w:qFormat/>
    <w:rsid w:val="00C110C0"/>
    <w:pPr>
      <w:spacing w:before="120" w:after="120" w:line="240" w:lineRule="atLeast"/>
      <w:ind w:left="1361" w:firstLine="1020"/>
      <w:jc w:val="both"/>
    </w:pPr>
    <w:rPr>
      <w:rFonts w:ascii="Arial" w:eastAsia="Arial" w:hAnsi="Arial" w:cs="Arial"/>
    </w:rPr>
  </w:style>
  <w:style w:type="paragraph" w:customStyle="1" w:styleId="Tiret">
    <w:name w:val="Tiret"/>
    <w:qFormat/>
    <w:rsid w:val="00C110C0"/>
    <w:pPr>
      <w:spacing w:before="120" w:after="120" w:line="240" w:lineRule="atLeast"/>
      <w:ind w:left="1701" w:firstLine="1361"/>
      <w:jc w:val="both"/>
    </w:pPr>
    <w:rPr>
      <w:rFonts w:ascii="Arial" w:eastAsia="Arial" w:hAnsi="Arial" w:cs="Arial"/>
    </w:rPr>
  </w:style>
  <w:style w:type="paragraph" w:customStyle="1" w:styleId="WielkaLitera">
    <w:name w:val="Wielka Litera"/>
    <w:rsid w:val="00C110C0"/>
    <w:pPr>
      <w:spacing w:before="120" w:after="120" w:line="240" w:lineRule="atLeast"/>
      <w:ind w:firstLine="340"/>
      <w:jc w:val="both"/>
    </w:pPr>
    <w:rPr>
      <w:rFonts w:ascii="Arial" w:eastAsia="Arial" w:hAnsi="Arial" w:cs="Arial"/>
    </w:rPr>
  </w:style>
  <w:style w:type="paragraph" w:customStyle="1" w:styleId="CyfraRzymska">
    <w:name w:val="Cyfra Rzymska"/>
    <w:rsid w:val="00C110C0"/>
    <w:pPr>
      <w:spacing w:before="120" w:after="120" w:line="240" w:lineRule="atLeast"/>
      <w:ind w:firstLine="340"/>
      <w:jc w:val="both"/>
    </w:pPr>
    <w:rPr>
      <w:rFonts w:ascii="Arial" w:eastAsia="Arial" w:hAnsi="Arial" w:cs="Arial"/>
    </w:rPr>
  </w:style>
  <w:style w:type="paragraph" w:customStyle="1" w:styleId="Nagwekzacznika">
    <w:name w:val="Nagłówek załącznika"/>
    <w:rsid w:val="00C110C0"/>
    <w:pPr>
      <w:spacing w:line="240" w:lineRule="atLeast"/>
      <w:ind w:left="4535"/>
    </w:pPr>
    <w:rPr>
      <w:rFonts w:ascii="Arial" w:eastAsia="Arial" w:hAnsi="Arial" w:cs="Arial"/>
    </w:rPr>
  </w:style>
  <w:style w:type="paragraph" w:customStyle="1" w:styleId="Akapit">
    <w:name w:val="Akapit"/>
    <w:qFormat/>
    <w:rsid w:val="00C110C0"/>
    <w:pPr>
      <w:spacing w:before="120" w:after="120" w:line="240" w:lineRule="atLeast"/>
      <w:ind w:firstLine="227"/>
    </w:pPr>
    <w:rPr>
      <w:rFonts w:ascii="Arial" w:eastAsia="Arial" w:hAnsi="Arial" w:cs="Arial"/>
    </w:rPr>
  </w:style>
  <w:style w:type="paragraph" w:customStyle="1" w:styleId="Uzasadnienie">
    <w:name w:val="Uzasadnienie"/>
    <w:rsid w:val="00C110C0"/>
    <w:pPr>
      <w:spacing w:before="400" w:line="240" w:lineRule="atLeast"/>
      <w:jc w:val="center"/>
    </w:pPr>
    <w:rPr>
      <w:rFonts w:ascii="Arial" w:eastAsia="Arial" w:hAnsi="Arial" w:cs="Arial"/>
      <w:b/>
    </w:rPr>
  </w:style>
  <w:style w:type="paragraph" w:customStyle="1" w:styleId="Pouczenie">
    <w:name w:val="Pouczenie"/>
    <w:rsid w:val="00C110C0"/>
    <w:pPr>
      <w:spacing w:before="400" w:line="240" w:lineRule="atLeast"/>
      <w:jc w:val="center"/>
    </w:pPr>
    <w:rPr>
      <w:rFonts w:ascii="Arial" w:eastAsia="Arial" w:hAnsi="Arial" w:cs="Arial"/>
      <w:b/>
    </w:rPr>
  </w:style>
  <w:style w:type="paragraph" w:customStyle="1" w:styleId="Postanowienie">
    <w:name w:val="Postanowienie"/>
    <w:rsid w:val="00C110C0"/>
    <w:pPr>
      <w:spacing w:before="400" w:line="240" w:lineRule="atLeast"/>
      <w:jc w:val="center"/>
    </w:pPr>
    <w:rPr>
      <w:rFonts w:ascii="Arial" w:eastAsia="Arial" w:hAnsi="Arial" w:cs="Arial"/>
      <w:b/>
    </w:rPr>
  </w:style>
  <w:style w:type="paragraph" w:customStyle="1" w:styleId="Orzeczenie">
    <w:name w:val="Orzeczenie"/>
    <w:rsid w:val="00C110C0"/>
    <w:pPr>
      <w:spacing w:before="400" w:line="240" w:lineRule="atLeast"/>
      <w:jc w:val="center"/>
    </w:pPr>
    <w:rPr>
      <w:rFonts w:ascii="Arial" w:eastAsia="Arial" w:hAnsi="Arial" w:cs="Arial"/>
      <w:b/>
    </w:rPr>
  </w:style>
  <w:style w:type="paragraph" w:styleId="Nagwek">
    <w:name w:val="header"/>
    <w:basedOn w:val="Normalny"/>
    <w:link w:val="NagwekZnak"/>
    <w:uiPriority w:val="99"/>
    <w:unhideWhenUsed/>
    <w:rsid w:val="00A73AAE"/>
    <w:pPr>
      <w:tabs>
        <w:tab w:val="center" w:pos="4536"/>
        <w:tab w:val="right" w:pos="9072"/>
      </w:tabs>
    </w:pPr>
  </w:style>
  <w:style w:type="character" w:customStyle="1" w:styleId="NagwekZnak">
    <w:name w:val="Nagłówek Znak"/>
    <w:basedOn w:val="Domylnaczcionkaakapitu"/>
    <w:link w:val="Nagwek"/>
    <w:uiPriority w:val="99"/>
    <w:rsid w:val="00A73AAE"/>
    <w:rPr>
      <w:rFonts w:ascii="Arial" w:eastAsia="Arial" w:hAnsi="Arial" w:cs="Arial"/>
      <w:szCs w:val="24"/>
    </w:rPr>
  </w:style>
  <w:style w:type="paragraph" w:styleId="Stopka">
    <w:name w:val="footer"/>
    <w:basedOn w:val="Normalny"/>
    <w:link w:val="StopkaZnak"/>
    <w:uiPriority w:val="99"/>
    <w:unhideWhenUsed/>
    <w:rsid w:val="00A73AAE"/>
    <w:pPr>
      <w:tabs>
        <w:tab w:val="center" w:pos="4536"/>
        <w:tab w:val="right" w:pos="9072"/>
      </w:tabs>
    </w:pPr>
  </w:style>
  <w:style w:type="character" w:customStyle="1" w:styleId="StopkaZnak">
    <w:name w:val="Stopka Znak"/>
    <w:basedOn w:val="Domylnaczcionkaakapitu"/>
    <w:link w:val="Stopka"/>
    <w:uiPriority w:val="99"/>
    <w:rsid w:val="00A73AAE"/>
    <w:rPr>
      <w:rFonts w:ascii="Arial" w:eastAsia="Arial" w:hAnsi="Arial" w:cs="Arial"/>
      <w:szCs w:val="24"/>
    </w:rPr>
  </w:style>
  <w:style w:type="table" w:styleId="Tabela-Siatka">
    <w:name w:val="Table Grid"/>
    <w:basedOn w:val="Standardowy"/>
    <w:rsid w:val="00A73A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zastpczy">
    <w:name w:val="Placeholder Text"/>
    <w:basedOn w:val="Domylnaczcionkaakapitu"/>
    <w:uiPriority w:val="99"/>
    <w:semiHidden/>
    <w:rsid w:val="00A73AAE"/>
    <w:rPr>
      <w:color w:val="808080"/>
    </w:rPr>
  </w:style>
  <w:style w:type="paragraph" w:styleId="Tekstdymka">
    <w:name w:val="Balloon Text"/>
    <w:basedOn w:val="Normalny"/>
    <w:link w:val="TekstdymkaZnak"/>
    <w:rsid w:val="00F73E5D"/>
    <w:rPr>
      <w:rFonts w:ascii="Tahoma" w:hAnsi="Tahoma" w:cs="Tahoma"/>
      <w:sz w:val="16"/>
      <w:szCs w:val="16"/>
    </w:rPr>
  </w:style>
  <w:style w:type="character" w:customStyle="1" w:styleId="TekstdymkaZnak">
    <w:name w:val="Tekst dymka Znak"/>
    <w:basedOn w:val="Domylnaczcionkaakapitu"/>
    <w:link w:val="Tekstdymka"/>
    <w:rsid w:val="00F73E5D"/>
    <w:rPr>
      <w:rFonts w:ascii="Tahoma" w:eastAsia="Arial" w:hAnsi="Tahoma" w:cs="Tahoma"/>
      <w:sz w:val="16"/>
      <w:szCs w:val="16"/>
    </w:rPr>
  </w:style>
  <w:style w:type="paragraph" w:customStyle="1" w:styleId="Akapitzlist1">
    <w:name w:val="Akapit z listą1"/>
    <w:basedOn w:val="Normalny"/>
    <w:rsid w:val="006D3FEB"/>
    <w:pPr>
      <w:suppressAutoHyphens/>
      <w:spacing w:after="200" w:line="276" w:lineRule="auto"/>
      <w:ind w:left="720"/>
    </w:pPr>
    <w:rPr>
      <w:rFonts w:ascii="Calibri" w:eastAsia="Calibri" w:hAnsi="Calibri" w:cs="Times New Roman"/>
      <w:sz w:val="22"/>
      <w:szCs w:val="22"/>
      <w:lang w:eastAsia="ar-SA"/>
    </w:rPr>
  </w:style>
  <w:style w:type="paragraph" w:styleId="Akapitzlist">
    <w:name w:val="List Paragraph"/>
    <w:basedOn w:val="Normalny"/>
    <w:uiPriority w:val="34"/>
    <w:qFormat/>
    <w:rsid w:val="006D3FEB"/>
    <w:pPr>
      <w:ind w:left="720"/>
      <w:contextualSpacing/>
    </w:pPr>
  </w:style>
  <w:style w:type="paragraph" w:customStyle="1" w:styleId="Nagwek11">
    <w:name w:val="Nagłówek 11"/>
    <w:basedOn w:val="Normalny"/>
    <w:next w:val="Normalny"/>
    <w:uiPriority w:val="9"/>
    <w:qFormat/>
    <w:rsid w:val="00083738"/>
    <w:pPr>
      <w:keepNext/>
      <w:keepLines/>
      <w:spacing w:before="240" w:line="276" w:lineRule="auto"/>
      <w:outlineLvl w:val="0"/>
    </w:pPr>
    <w:rPr>
      <w:rFonts w:ascii="Cambria" w:eastAsia="Times New Roman" w:hAnsi="Cambria" w:cs="Times New Roman"/>
      <w:color w:val="365F91"/>
      <w:sz w:val="32"/>
      <w:szCs w:val="32"/>
      <w:lang w:eastAsia="en-US"/>
    </w:rPr>
  </w:style>
  <w:style w:type="character" w:customStyle="1" w:styleId="Nagwek4Znak">
    <w:name w:val="Nagłówek 4 Znak"/>
    <w:basedOn w:val="Domylnaczcionkaakapitu"/>
    <w:link w:val="Nagwek4"/>
    <w:rsid w:val="00083738"/>
    <w:rPr>
      <w:b/>
      <w:sz w:val="24"/>
      <w:lang w:eastAsia="en-US"/>
    </w:rPr>
  </w:style>
  <w:style w:type="paragraph" w:customStyle="1" w:styleId="Nagwek51">
    <w:name w:val="Nagłówek 51"/>
    <w:basedOn w:val="Normalny"/>
    <w:next w:val="Normalny"/>
    <w:uiPriority w:val="9"/>
    <w:semiHidden/>
    <w:unhideWhenUsed/>
    <w:qFormat/>
    <w:rsid w:val="00083738"/>
    <w:pPr>
      <w:keepNext/>
      <w:keepLines/>
      <w:spacing w:before="40" w:line="276" w:lineRule="auto"/>
      <w:outlineLvl w:val="4"/>
    </w:pPr>
    <w:rPr>
      <w:rFonts w:ascii="Cambria" w:eastAsia="Times New Roman" w:hAnsi="Cambria" w:cs="Times New Roman"/>
      <w:color w:val="365F91"/>
      <w:sz w:val="22"/>
      <w:szCs w:val="22"/>
      <w:lang w:eastAsia="en-US"/>
    </w:rPr>
  </w:style>
  <w:style w:type="numbering" w:customStyle="1" w:styleId="Bezlisty1">
    <w:name w:val="Bez listy1"/>
    <w:next w:val="Bezlisty"/>
    <w:uiPriority w:val="99"/>
    <w:semiHidden/>
    <w:unhideWhenUsed/>
    <w:rsid w:val="00083738"/>
  </w:style>
  <w:style w:type="character" w:customStyle="1" w:styleId="Nagwek1Znak">
    <w:name w:val="Nagłówek 1 Znak"/>
    <w:basedOn w:val="Domylnaczcionkaakapitu"/>
    <w:link w:val="Nagwek1"/>
    <w:uiPriority w:val="9"/>
    <w:rsid w:val="00083738"/>
    <w:rPr>
      <w:rFonts w:ascii="Cambria" w:eastAsia="Times New Roman" w:hAnsi="Cambria" w:cs="Times New Roman"/>
      <w:color w:val="365F91"/>
      <w:sz w:val="32"/>
      <w:szCs w:val="32"/>
      <w:lang w:eastAsia="en-US"/>
    </w:rPr>
  </w:style>
  <w:style w:type="character" w:customStyle="1" w:styleId="Nagwek5Znak">
    <w:name w:val="Nagłówek 5 Znak"/>
    <w:basedOn w:val="Domylnaczcionkaakapitu"/>
    <w:link w:val="Nagwek5"/>
    <w:uiPriority w:val="9"/>
    <w:semiHidden/>
    <w:rsid w:val="00083738"/>
    <w:rPr>
      <w:rFonts w:ascii="Cambria" w:eastAsia="Times New Roman" w:hAnsi="Cambria" w:cs="Times New Roman"/>
      <w:color w:val="365F91"/>
      <w:sz w:val="22"/>
      <w:szCs w:val="22"/>
      <w:lang w:eastAsia="en-US"/>
    </w:rPr>
  </w:style>
  <w:style w:type="character" w:styleId="Hipercze">
    <w:name w:val="Hyperlink"/>
    <w:basedOn w:val="Domylnaczcionkaakapitu"/>
    <w:rsid w:val="00083738"/>
    <w:rPr>
      <w:color w:val="0000FF"/>
      <w:u w:val="single"/>
    </w:rPr>
  </w:style>
  <w:style w:type="paragraph" w:styleId="Tytu">
    <w:name w:val="Title"/>
    <w:basedOn w:val="Normalny"/>
    <w:link w:val="TytuZnak"/>
    <w:qFormat/>
    <w:rsid w:val="00083738"/>
    <w:pPr>
      <w:jc w:val="center"/>
    </w:pPr>
    <w:rPr>
      <w:rFonts w:ascii="Times New Roman" w:eastAsia="Times New Roman" w:hAnsi="Times New Roman" w:cs="Times New Roman"/>
      <w:b/>
      <w:sz w:val="28"/>
      <w:szCs w:val="20"/>
      <w:lang w:eastAsia="en-US"/>
    </w:rPr>
  </w:style>
  <w:style w:type="character" w:customStyle="1" w:styleId="TytuZnak">
    <w:name w:val="Tytuł Znak"/>
    <w:basedOn w:val="Domylnaczcionkaakapitu"/>
    <w:link w:val="Tytu"/>
    <w:rsid w:val="00083738"/>
    <w:rPr>
      <w:b/>
      <w:sz w:val="28"/>
      <w:lang w:eastAsia="en-US"/>
    </w:rPr>
  </w:style>
  <w:style w:type="paragraph" w:styleId="Tekstprzypisukocowego">
    <w:name w:val="endnote text"/>
    <w:basedOn w:val="Normalny"/>
    <w:link w:val="TekstprzypisukocowegoZnak"/>
    <w:uiPriority w:val="99"/>
    <w:semiHidden/>
    <w:unhideWhenUsed/>
    <w:rsid w:val="00083738"/>
    <w:rPr>
      <w:rFonts w:ascii="Calibri" w:eastAsia="Calibri" w:hAnsi="Calibri" w:cs="Times New Roman"/>
      <w:szCs w:val="20"/>
      <w:lang w:eastAsia="en-US"/>
    </w:rPr>
  </w:style>
  <w:style w:type="character" w:customStyle="1" w:styleId="TekstprzypisukocowegoZnak">
    <w:name w:val="Tekst przypisu końcowego Znak"/>
    <w:basedOn w:val="Domylnaczcionkaakapitu"/>
    <w:link w:val="Tekstprzypisukocowego"/>
    <w:uiPriority w:val="99"/>
    <w:semiHidden/>
    <w:rsid w:val="00083738"/>
    <w:rPr>
      <w:rFonts w:ascii="Calibri" w:eastAsia="Calibri" w:hAnsi="Calibri"/>
      <w:lang w:eastAsia="en-US"/>
    </w:rPr>
  </w:style>
  <w:style w:type="character" w:styleId="Odwoanieprzypisukocowego">
    <w:name w:val="endnote reference"/>
    <w:basedOn w:val="Domylnaczcionkaakapitu"/>
    <w:uiPriority w:val="99"/>
    <w:semiHidden/>
    <w:unhideWhenUsed/>
    <w:rsid w:val="00083738"/>
    <w:rPr>
      <w:vertAlign w:val="superscript"/>
    </w:rPr>
  </w:style>
  <w:style w:type="paragraph" w:customStyle="1" w:styleId="Default">
    <w:name w:val="Default"/>
    <w:rsid w:val="00083738"/>
    <w:pPr>
      <w:autoSpaceDE w:val="0"/>
      <w:autoSpaceDN w:val="0"/>
      <w:adjustRightInd w:val="0"/>
    </w:pPr>
    <w:rPr>
      <w:rFonts w:ascii="HiddenHorzOCl" w:eastAsia="Calibri" w:hAnsi="HiddenHorzOCl" w:cs="HiddenHorzOCl"/>
      <w:color w:val="000000"/>
      <w:sz w:val="24"/>
      <w:szCs w:val="24"/>
    </w:rPr>
  </w:style>
  <w:style w:type="character" w:styleId="Odwoaniedokomentarza">
    <w:name w:val="annotation reference"/>
    <w:basedOn w:val="Domylnaczcionkaakapitu"/>
    <w:uiPriority w:val="99"/>
    <w:semiHidden/>
    <w:unhideWhenUsed/>
    <w:rsid w:val="00083738"/>
    <w:rPr>
      <w:sz w:val="16"/>
      <w:szCs w:val="16"/>
    </w:rPr>
  </w:style>
  <w:style w:type="paragraph" w:styleId="Tekstkomentarza">
    <w:name w:val="annotation text"/>
    <w:basedOn w:val="Normalny"/>
    <w:link w:val="TekstkomentarzaZnak"/>
    <w:uiPriority w:val="99"/>
    <w:semiHidden/>
    <w:unhideWhenUsed/>
    <w:rsid w:val="00083738"/>
    <w:pPr>
      <w:spacing w:after="200"/>
    </w:pPr>
    <w:rPr>
      <w:rFonts w:ascii="Calibri" w:eastAsia="Calibri" w:hAnsi="Calibri" w:cs="Times New Roman"/>
      <w:szCs w:val="20"/>
      <w:lang w:eastAsia="en-US"/>
    </w:rPr>
  </w:style>
  <w:style w:type="character" w:customStyle="1" w:styleId="TekstkomentarzaZnak">
    <w:name w:val="Tekst komentarza Znak"/>
    <w:basedOn w:val="Domylnaczcionkaakapitu"/>
    <w:link w:val="Tekstkomentarza"/>
    <w:uiPriority w:val="99"/>
    <w:semiHidden/>
    <w:rsid w:val="00083738"/>
    <w:rPr>
      <w:rFonts w:ascii="Calibri" w:eastAsia="Calibri" w:hAnsi="Calibri"/>
      <w:lang w:eastAsia="en-US"/>
    </w:rPr>
  </w:style>
  <w:style w:type="paragraph" w:styleId="Tematkomentarza">
    <w:name w:val="annotation subject"/>
    <w:basedOn w:val="Tekstkomentarza"/>
    <w:next w:val="Tekstkomentarza"/>
    <w:link w:val="TematkomentarzaZnak"/>
    <w:uiPriority w:val="99"/>
    <w:semiHidden/>
    <w:unhideWhenUsed/>
    <w:rsid w:val="00083738"/>
    <w:rPr>
      <w:b/>
      <w:bCs/>
    </w:rPr>
  </w:style>
  <w:style w:type="character" w:customStyle="1" w:styleId="TematkomentarzaZnak">
    <w:name w:val="Temat komentarza Znak"/>
    <w:basedOn w:val="TekstkomentarzaZnak"/>
    <w:link w:val="Tematkomentarza"/>
    <w:uiPriority w:val="99"/>
    <w:semiHidden/>
    <w:rsid w:val="00083738"/>
    <w:rPr>
      <w:rFonts w:ascii="Calibri" w:eastAsia="Calibri" w:hAnsi="Calibri"/>
      <w:b/>
      <w:bCs/>
      <w:lang w:eastAsia="en-US"/>
    </w:rPr>
  </w:style>
  <w:style w:type="paragraph" w:customStyle="1" w:styleId="pkt">
    <w:name w:val="pkt"/>
    <w:basedOn w:val="Normalny"/>
    <w:rsid w:val="00083738"/>
    <w:pPr>
      <w:suppressAutoHyphens/>
      <w:spacing w:before="60" w:after="60"/>
      <w:ind w:left="851" w:hanging="295"/>
      <w:jc w:val="both"/>
    </w:pPr>
    <w:rPr>
      <w:rFonts w:ascii="Times New Roman" w:eastAsia="Times New Roman" w:hAnsi="Times New Roman" w:cs="Times New Roman"/>
      <w:sz w:val="24"/>
      <w:lang w:eastAsia="ar-SA"/>
    </w:rPr>
  </w:style>
  <w:style w:type="paragraph" w:styleId="Tekstpodstawowywcity">
    <w:name w:val="Body Text Indent"/>
    <w:basedOn w:val="Normalny"/>
    <w:link w:val="TekstpodstawowywcityZnak"/>
    <w:rsid w:val="00083738"/>
    <w:pPr>
      <w:suppressAutoHyphens/>
      <w:ind w:left="567"/>
    </w:pPr>
    <w:rPr>
      <w:rFonts w:ascii="Times New Roman" w:eastAsia="Times New Roman" w:hAnsi="Times New Roman" w:cs="Times New Roman"/>
      <w:color w:val="FF0000"/>
      <w:sz w:val="28"/>
      <w:szCs w:val="28"/>
      <w:lang w:eastAsia="ar-SA"/>
    </w:rPr>
  </w:style>
  <w:style w:type="character" w:customStyle="1" w:styleId="TekstpodstawowywcityZnak">
    <w:name w:val="Tekst podstawowy wcięty Znak"/>
    <w:basedOn w:val="Domylnaczcionkaakapitu"/>
    <w:link w:val="Tekstpodstawowywcity"/>
    <w:rsid w:val="00083738"/>
    <w:rPr>
      <w:color w:val="FF0000"/>
      <w:sz w:val="28"/>
      <w:szCs w:val="28"/>
      <w:lang w:eastAsia="ar-SA"/>
    </w:rPr>
  </w:style>
  <w:style w:type="character" w:customStyle="1" w:styleId="Nagwek1Znak1">
    <w:name w:val="Nagłówek 1 Znak1"/>
    <w:basedOn w:val="Domylnaczcionkaakapitu"/>
    <w:rsid w:val="00083738"/>
    <w:rPr>
      <w:rFonts w:asciiTheme="majorHAnsi" w:eastAsiaTheme="majorEastAsia" w:hAnsiTheme="majorHAnsi" w:cstheme="majorBidi"/>
      <w:color w:val="2F5496" w:themeColor="accent1" w:themeShade="BF"/>
      <w:sz w:val="32"/>
      <w:szCs w:val="32"/>
    </w:rPr>
  </w:style>
  <w:style w:type="character" w:customStyle="1" w:styleId="Nagwek5Znak1">
    <w:name w:val="Nagłówek 5 Znak1"/>
    <w:basedOn w:val="Domylnaczcionkaakapitu"/>
    <w:semiHidden/>
    <w:rsid w:val="00083738"/>
    <w:rPr>
      <w:rFonts w:asciiTheme="majorHAnsi" w:eastAsiaTheme="majorEastAsia" w:hAnsiTheme="majorHAnsi" w:cstheme="majorBidi"/>
      <w:color w:val="2F5496" w:themeColor="accent1" w:themeShade="BF"/>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917946">
      <w:bodyDiv w:val="1"/>
      <w:marLeft w:val="0"/>
      <w:marRight w:val="0"/>
      <w:marTop w:val="0"/>
      <w:marBottom w:val="0"/>
      <w:divBdr>
        <w:top w:val="none" w:sz="0" w:space="0" w:color="auto"/>
        <w:left w:val="none" w:sz="0" w:space="0" w:color="auto"/>
        <w:bottom w:val="none" w:sz="0" w:space="0" w:color="auto"/>
        <w:right w:val="none" w:sz="0" w:space="0" w:color="auto"/>
      </w:divBdr>
    </w:div>
    <w:div w:id="507672349">
      <w:bodyDiv w:val="1"/>
      <w:marLeft w:val="0"/>
      <w:marRight w:val="0"/>
      <w:marTop w:val="0"/>
      <w:marBottom w:val="0"/>
      <w:divBdr>
        <w:top w:val="none" w:sz="0" w:space="0" w:color="auto"/>
        <w:left w:val="none" w:sz="0" w:space="0" w:color="auto"/>
        <w:bottom w:val="none" w:sz="0" w:space="0" w:color="auto"/>
        <w:right w:val="none" w:sz="0" w:space="0" w:color="auto"/>
      </w:divBdr>
    </w:div>
    <w:div w:id="1015960986">
      <w:bodyDiv w:val="1"/>
      <w:marLeft w:val="0"/>
      <w:marRight w:val="0"/>
      <w:marTop w:val="0"/>
      <w:marBottom w:val="0"/>
      <w:divBdr>
        <w:top w:val="none" w:sz="0" w:space="0" w:color="auto"/>
        <w:left w:val="none" w:sz="0" w:space="0" w:color="auto"/>
        <w:bottom w:val="none" w:sz="0" w:space="0" w:color="auto"/>
        <w:right w:val="none" w:sz="0" w:space="0" w:color="auto"/>
      </w:divBdr>
    </w:div>
    <w:div w:id="1265462345">
      <w:bodyDiv w:val="1"/>
      <w:marLeft w:val="0"/>
      <w:marRight w:val="0"/>
      <w:marTop w:val="0"/>
      <w:marBottom w:val="0"/>
      <w:divBdr>
        <w:top w:val="none" w:sz="0" w:space="0" w:color="auto"/>
        <w:left w:val="none" w:sz="0" w:space="0" w:color="auto"/>
        <w:bottom w:val="none" w:sz="0" w:space="0" w:color="auto"/>
        <w:right w:val="none" w:sz="0" w:space="0" w:color="auto"/>
      </w:divBdr>
    </w:div>
    <w:div w:id="18637792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DocumentMetadata xmlns="http://schemas.microsoft.com/vsto/kwantum" Id="00000000-0000-0000-0000-000000000000" DocumentType="OfficialLetter" IsTemplate="false">
  <OfficialLetterTypeId>00000000-0000-0000-0000-000000000004</OfficialLetterTypeId>
</DocumentMetadata>
</file>

<file path=customXml/itemProps1.xml><?xml version="1.0" encoding="utf-8"?>
<ds:datastoreItem xmlns:ds="http://schemas.openxmlformats.org/officeDocument/2006/customXml" ds:itemID="{3728EF45-A0AC-4002-A98A-F7C7BF1F34FC}">
  <ds:schemaRefs>
    <ds:schemaRef ds:uri="http://schemas.microsoft.com/vsto/kwantum"/>
  </ds:schemaRefs>
</ds:datastoreItem>
</file>

<file path=docProps/app.xml><?xml version="1.0" encoding="utf-8"?>
<Properties xmlns="http://schemas.openxmlformats.org/officeDocument/2006/extended-properties" xmlns:vt="http://schemas.openxmlformats.org/officeDocument/2006/docPropsVTypes">
  <Template>Normal.dotm</Template>
  <TotalTime>509</TotalTime>
  <Pages>1</Pages>
  <Words>2240</Words>
  <Characters>13443</Characters>
  <Application>Microsoft Office Word</Application>
  <DocSecurity>0</DocSecurity>
  <Lines>112</Lines>
  <Paragraphs>31</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Jolanta Becker</dc:creator>
  <cp:lastModifiedBy>Jolanta Becker</cp:lastModifiedBy>
  <cp:revision>25</cp:revision>
  <cp:lastPrinted>2026-04-28T09:58:00Z</cp:lastPrinted>
  <dcterms:created xsi:type="dcterms:W3CDTF">2025-05-14T11:24:00Z</dcterms:created>
  <dcterms:modified xsi:type="dcterms:W3CDTF">2026-04-28T09:59:00Z</dcterms:modified>
</cp:coreProperties>
</file>